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C2ADA" w14:textId="295094C4" w:rsidR="00D51A94" w:rsidRPr="00C868AE" w:rsidRDefault="00D51A94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Форма 3</w:t>
      </w:r>
    </w:p>
    <w:p w14:paraId="70B4B773" w14:textId="77777777" w:rsidR="00D51A94" w:rsidRPr="00C868AE" w:rsidRDefault="00D51A94" w:rsidP="00D51A94">
      <w:pPr>
        <w:pStyle w:val="aa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ДОГОВОР ПОДРЯДА № ___</w:t>
      </w:r>
    </w:p>
    <w:p w14:paraId="5FEE9C57" w14:textId="77777777" w:rsidR="00D51A94" w:rsidRPr="00C868AE" w:rsidRDefault="00D51A94" w:rsidP="00D51A94">
      <w:pPr>
        <w:pStyle w:val="aa"/>
        <w:rPr>
          <w:rFonts w:ascii="Times New Roman" w:hAnsi="Times New Roman"/>
          <w:sz w:val="24"/>
        </w:rPr>
      </w:pPr>
    </w:p>
    <w:p w14:paraId="5FF0AADE" w14:textId="2202437C" w:rsidR="00D51A94" w:rsidRPr="00C868AE" w:rsidRDefault="00D51A94" w:rsidP="00D51A94">
      <w:pPr>
        <w:pStyle w:val="aa"/>
        <w:jc w:val="left"/>
        <w:rPr>
          <w:rFonts w:ascii="Times New Roman" w:hAnsi="Times New Roman"/>
          <w:b w:val="0"/>
          <w:bCs w:val="0"/>
          <w:sz w:val="24"/>
        </w:rPr>
      </w:pPr>
      <w:r w:rsidRPr="00C868AE">
        <w:rPr>
          <w:rFonts w:ascii="Times New Roman" w:hAnsi="Times New Roman"/>
          <w:b w:val="0"/>
          <w:bCs w:val="0"/>
          <w:sz w:val="24"/>
        </w:rPr>
        <w:t>г. Ярославль</w:t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</w:r>
      <w:r w:rsidRPr="00C868AE">
        <w:rPr>
          <w:rFonts w:ascii="Times New Roman" w:hAnsi="Times New Roman"/>
          <w:b w:val="0"/>
          <w:bCs w:val="0"/>
          <w:sz w:val="24"/>
        </w:rPr>
        <w:tab/>
        <w:t>«___» _____________ 202</w:t>
      </w:r>
      <w:r w:rsidR="00115D8D" w:rsidRPr="00C868AE">
        <w:rPr>
          <w:rFonts w:ascii="Times New Roman" w:hAnsi="Times New Roman"/>
          <w:b w:val="0"/>
          <w:bCs w:val="0"/>
          <w:sz w:val="24"/>
        </w:rPr>
        <w:t>6</w:t>
      </w:r>
      <w:r w:rsidRPr="00C868AE">
        <w:rPr>
          <w:rFonts w:ascii="Times New Roman" w:hAnsi="Times New Roman"/>
          <w:b w:val="0"/>
          <w:bCs w:val="0"/>
          <w:sz w:val="24"/>
        </w:rPr>
        <w:t xml:space="preserve"> года</w:t>
      </w:r>
    </w:p>
    <w:p w14:paraId="2ED7EAC1" w14:textId="77777777" w:rsidR="00D51A94" w:rsidRPr="00C868AE" w:rsidRDefault="00D51A94" w:rsidP="00D51A94">
      <w:pPr>
        <w:rPr>
          <w:rFonts w:ascii="Times New Roman" w:hAnsi="Times New Roman"/>
          <w:sz w:val="24"/>
        </w:rPr>
      </w:pPr>
    </w:p>
    <w:p w14:paraId="2C55BB5E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ООО «</w:t>
      </w:r>
      <w:proofErr w:type="spellStart"/>
      <w:proofErr w:type="gramStart"/>
      <w:r w:rsidRPr="00C868AE">
        <w:rPr>
          <w:rFonts w:ascii="Times New Roman" w:hAnsi="Times New Roman"/>
          <w:sz w:val="24"/>
        </w:rPr>
        <w:t>СОК«</w:t>
      </w:r>
      <w:proofErr w:type="gramEnd"/>
      <w:r w:rsidRPr="00C868AE">
        <w:rPr>
          <w:rFonts w:ascii="Times New Roman" w:hAnsi="Times New Roman"/>
          <w:sz w:val="24"/>
        </w:rPr>
        <w:t>Атлант</w:t>
      </w:r>
      <w:proofErr w:type="spellEnd"/>
      <w:r w:rsidRPr="00C868AE">
        <w:rPr>
          <w:rFonts w:ascii="Times New Roman" w:hAnsi="Times New Roman"/>
          <w:sz w:val="24"/>
        </w:rPr>
        <w:t xml:space="preserve">», именуемое в дальнейшем «ЗАКАЗЧИК», в лице директора </w:t>
      </w:r>
      <w:proofErr w:type="spellStart"/>
      <w:r w:rsidRPr="00C868AE">
        <w:rPr>
          <w:rFonts w:ascii="Times New Roman" w:hAnsi="Times New Roman"/>
          <w:sz w:val="24"/>
        </w:rPr>
        <w:t>Щипакина</w:t>
      </w:r>
      <w:proofErr w:type="spellEnd"/>
      <w:r w:rsidRPr="00C868AE">
        <w:rPr>
          <w:rFonts w:ascii="Times New Roman" w:hAnsi="Times New Roman"/>
          <w:sz w:val="24"/>
        </w:rPr>
        <w:t xml:space="preserve"> Михаила Ивановича, действующего на основании Устава, с одной стороны,</w:t>
      </w:r>
    </w:p>
    <w:p w14:paraId="7001C309" w14:textId="54147908" w:rsidR="00D51A94" w:rsidRPr="00C868AE" w:rsidRDefault="00D51A94" w:rsidP="00D51A94">
      <w:pPr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и _____________________ в лице ____________________, действующего на основании _____, именуемое в дальнейшем «ПОДРЯДЧИК», с другой стороны, заключили настоящий договор о нижеследующем:</w:t>
      </w:r>
    </w:p>
    <w:p w14:paraId="0EA431D3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spacing w:before="0"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Предмет договора</w:t>
      </w:r>
    </w:p>
    <w:p w14:paraId="4C182160" w14:textId="5A907D04" w:rsidR="00D51A94" w:rsidRPr="00C868AE" w:rsidRDefault="00D51A94" w:rsidP="00115D8D">
      <w:pPr>
        <w:ind w:firstLine="709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1.1 ПОДРЯДЧИК принимает на себя обязательства выполнить по заданию ЗАКАЗЧИКА следующую работу: «</w:t>
      </w:r>
      <w:r w:rsidR="00115D8D" w:rsidRPr="00C868AE">
        <w:rPr>
          <w:rFonts w:ascii="Times New Roman" w:hAnsi="Times New Roman"/>
          <w:sz w:val="24"/>
        </w:rPr>
        <w:t>Реконструкция кровли над холлом 2 этажа с устройством ПВХ мембраны и монтажом аэраторов</w:t>
      </w:r>
      <w:r w:rsidRPr="00C868AE">
        <w:rPr>
          <w:rFonts w:ascii="Times New Roman" w:hAnsi="Times New Roman"/>
          <w:color w:val="000000"/>
          <w:sz w:val="24"/>
          <w:shd w:val="clear" w:color="auto" w:fill="FFFFFF"/>
        </w:rPr>
        <w:t>»</w:t>
      </w:r>
      <w:r w:rsidRPr="00C868AE">
        <w:rPr>
          <w:rFonts w:ascii="Times New Roman" w:hAnsi="Times New Roman"/>
          <w:sz w:val="24"/>
        </w:rPr>
        <w:t>.</w:t>
      </w:r>
    </w:p>
    <w:p w14:paraId="54C542C8" w14:textId="53863489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Виды и объемы выполняемых Подрядчиком работ перечислены в </w:t>
      </w:r>
      <w:r w:rsidR="00115D8D" w:rsidRPr="00C868AE">
        <w:rPr>
          <w:rFonts w:ascii="Times New Roman" w:hAnsi="Times New Roman"/>
          <w:sz w:val="24"/>
        </w:rPr>
        <w:t>Техническом задании</w:t>
      </w:r>
      <w:r w:rsidRPr="00C868AE">
        <w:rPr>
          <w:rFonts w:ascii="Times New Roman" w:hAnsi="Times New Roman"/>
          <w:sz w:val="24"/>
        </w:rPr>
        <w:t xml:space="preserve"> составленной ЗАКАЗЧИКОМ, являющихся приложением к настоящему договору.</w:t>
      </w:r>
    </w:p>
    <w:p w14:paraId="2E9FC381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1.2 Заказчик производит оплату выполненных работ.</w:t>
      </w:r>
    </w:p>
    <w:p w14:paraId="421C0554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Сроки выполнения работ</w:t>
      </w:r>
    </w:p>
    <w:p w14:paraId="0BF6D9C1" w14:textId="063E2E46" w:rsidR="00D51A94" w:rsidRPr="00C868AE" w:rsidRDefault="00D51A94" w:rsidP="00C868AE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2.1 Сроки выполнения работ:</w:t>
      </w:r>
      <w:bookmarkStart w:id="0" w:name="_GoBack"/>
      <w:bookmarkEnd w:id="0"/>
    </w:p>
    <w:p w14:paraId="2EDC2DCF" w14:textId="2BF7A521" w:rsidR="00D51A94" w:rsidRPr="00C868AE" w:rsidRDefault="00D51A94" w:rsidP="00C868AE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Начало работ – </w:t>
      </w:r>
    </w:p>
    <w:p w14:paraId="4FD61E1D" w14:textId="45D35B9C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Окончание работ - </w:t>
      </w:r>
    </w:p>
    <w:p w14:paraId="188E0D32" w14:textId="77777777" w:rsidR="00D51A94" w:rsidRPr="00C868AE" w:rsidRDefault="00D51A94" w:rsidP="00D51A94">
      <w:pPr>
        <w:tabs>
          <w:tab w:val="left" w:pos="284"/>
        </w:tabs>
        <w:suppressAutoHyphens/>
        <w:spacing w:before="0"/>
        <w:rPr>
          <w:rFonts w:ascii="Times New Roman" w:hAnsi="Times New Roman"/>
          <w:b/>
          <w:bCs/>
          <w:sz w:val="24"/>
        </w:rPr>
      </w:pPr>
    </w:p>
    <w:p w14:paraId="644E160D" w14:textId="586E3FAF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spacing w:before="0"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Стоимость работ</w:t>
      </w:r>
    </w:p>
    <w:p w14:paraId="22B0D08F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3.1 Стоимость поручаемых ПОДРЯДЧИКУ работ, предусмотренных п.1.1 настоящего Договора, составляет ______________________ руб., в т.ч. НДС __</w:t>
      </w:r>
      <w:proofErr w:type="gramStart"/>
      <w:r w:rsidRPr="00C868AE">
        <w:rPr>
          <w:rFonts w:ascii="Times New Roman" w:hAnsi="Times New Roman"/>
          <w:sz w:val="24"/>
        </w:rPr>
        <w:t>_ .</w:t>
      </w:r>
      <w:proofErr w:type="gramEnd"/>
      <w:r w:rsidRPr="00C868AE">
        <w:rPr>
          <w:rFonts w:ascii="Times New Roman" w:hAnsi="Times New Roman"/>
          <w:sz w:val="24"/>
        </w:rPr>
        <w:t xml:space="preserve"> Стоимость работ включает в себя стоимость материалов поставки ПОДРЯДЧИКА, а также все затраты ПОДРЯДЧИКА, понесенные им во исполнение обязанностей, предусмотренных настоящим договором, в частности, во исполнение пунктов 5.1. – 5.3., 5.5. договора, раздела 6 договора.</w:t>
      </w:r>
    </w:p>
    <w:p w14:paraId="743DBDA3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sz w:val="24"/>
        </w:rPr>
        <w:t xml:space="preserve">3.2 Стоимость работ по п.1.1. является твёрдой и не подлежит изменению в ходе выполнения работ по настоящему договору. </w:t>
      </w:r>
    </w:p>
    <w:p w14:paraId="7FA0FF30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spacing w:before="0"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Порядок расчетов</w:t>
      </w:r>
    </w:p>
    <w:p w14:paraId="5E6AC0B5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4.1 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14:paraId="512442E3" w14:textId="44A054DD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4.2 Оплата выполненных работ производится ЗАКАЗЧИКОМ: предоплата в размере </w:t>
      </w:r>
      <w:r w:rsidR="00115D8D" w:rsidRPr="00C868AE">
        <w:rPr>
          <w:rFonts w:ascii="Times New Roman" w:hAnsi="Times New Roman"/>
          <w:sz w:val="24"/>
        </w:rPr>
        <w:t>___</w:t>
      </w:r>
      <w:r w:rsidRPr="00C868AE">
        <w:rPr>
          <w:rFonts w:ascii="Times New Roman" w:hAnsi="Times New Roman"/>
          <w:sz w:val="24"/>
        </w:rPr>
        <w:t xml:space="preserve">% в течении 10 дней после подписания договора, остальная сумма - не ранее 45 (сорока пяти) и не позднее 60 (шестидесяти) календарных дней с момента подписания акта приёмки выполненных работ и выставления счета-фактуры. </w:t>
      </w:r>
    </w:p>
    <w:p w14:paraId="1BE76E99" w14:textId="3F483BA0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4.3 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оплате ЗАКАЗЧИКОМ не подлежит. </w:t>
      </w:r>
    </w:p>
    <w:p w14:paraId="188A96C3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4.4 ЗАКАЗЧИК вправе взыскать с ПОДРЯДЧИКА предусмотренные настоящим договором меры ответственности путем направления ПОДРЯДЧИКУ претензии и совершения в соответствии со ст.410 ГК РФ зачета встречных однородных требований (и уменьшения таким образом сумм, подлежащих выплате ПОДРЯДЧИКУ).</w:t>
      </w:r>
    </w:p>
    <w:p w14:paraId="17C66CA4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lastRenderedPageBreak/>
        <w:t>4.5 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14:paraId="3F11A615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Обеспечение материалами и оборудованием</w:t>
      </w:r>
    </w:p>
    <w:p w14:paraId="231D4D78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5.1 ПОДРЯДЧИК принимает на себя обязательство по обеспечению работ всеми необходимыми материалами и оборудованием согласно сметам, за исключением материалов поставки ЗАКАЗЧИКА, которые указаны в разделительной ведомости поставки материалов (приложение № 3 к настоящему договору).</w:t>
      </w:r>
    </w:p>
    <w:p w14:paraId="3631C644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5.2 Подрядчик осуществляет доставку к месту выполнения работ</w:t>
      </w:r>
      <w:r w:rsidRPr="00C868AE">
        <w:rPr>
          <w:rFonts w:ascii="Times New Roman" w:hAnsi="Times New Roman"/>
          <w:bCs/>
          <w:sz w:val="24"/>
        </w:rPr>
        <w:t xml:space="preserve"> </w:t>
      </w:r>
      <w:r w:rsidRPr="00C868AE">
        <w:rPr>
          <w:rFonts w:ascii="Times New Roman" w:hAnsi="Times New Roman"/>
          <w:sz w:val="24"/>
        </w:rPr>
        <w:t xml:space="preserve">материалов и оборудования </w:t>
      </w:r>
      <w:r w:rsidRPr="00C868AE">
        <w:rPr>
          <w:rFonts w:ascii="Times New Roman" w:hAnsi="Times New Roman"/>
          <w:bCs/>
          <w:sz w:val="24"/>
        </w:rPr>
        <w:t>с</w:t>
      </w:r>
      <w:r w:rsidRPr="00C868AE">
        <w:rPr>
          <w:rFonts w:ascii="Times New Roman" w:hAnsi="Times New Roman"/>
          <w:sz w:val="24"/>
        </w:rPr>
        <w:t>огласно смет</w:t>
      </w:r>
      <w:r w:rsidRPr="00C868AE">
        <w:rPr>
          <w:rFonts w:ascii="Times New Roman" w:hAnsi="Times New Roman"/>
          <w:bCs/>
          <w:sz w:val="24"/>
        </w:rPr>
        <w:t>.</w:t>
      </w:r>
    </w:p>
    <w:p w14:paraId="2E8FF818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Подрядчик обязуется выполнить приемку, разгрузку, складирование и охрану прибывающих на объект материалов и оборудования.</w:t>
      </w:r>
    </w:p>
    <w:p w14:paraId="642D7EF1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5.3 Все предоставляемые для выполнения работ материалы и оборудование должны иметь:</w:t>
      </w:r>
    </w:p>
    <w:p w14:paraId="406BD5AB" w14:textId="77777777" w:rsidR="00D51A94" w:rsidRPr="00C868AE" w:rsidRDefault="00D51A94" w:rsidP="00D51A94">
      <w:pPr>
        <w:numPr>
          <w:ilvl w:val="0"/>
          <w:numId w:val="44"/>
        </w:numPr>
        <w:spacing w:before="0"/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Сертификаты качества, выданные производителем,</w:t>
      </w:r>
    </w:p>
    <w:p w14:paraId="03F0CD1A" w14:textId="77777777" w:rsidR="00D51A94" w:rsidRPr="00C868AE" w:rsidRDefault="00D51A94" w:rsidP="00D51A94">
      <w:pPr>
        <w:numPr>
          <w:ilvl w:val="0"/>
          <w:numId w:val="44"/>
        </w:numPr>
        <w:spacing w:before="0"/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Сертификаты соответствия Госстандарта Российской Федерации,</w:t>
      </w:r>
    </w:p>
    <w:p w14:paraId="47F918F7" w14:textId="77777777" w:rsidR="00D51A94" w:rsidRPr="00C868AE" w:rsidRDefault="00D51A94" w:rsidP="00D51A94">
      <w:pPr>
        <w:numPr>
          <w:ilvl w:val="0"/>
          <w:numId w:val="44"/>
        </w:numPr>
        <w:spacing w:before="0"/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Обоснование безопасности, для продукции, подпадающей под требования технического регламента о безопасности машин и оборудования,</w:t>
      </w:r>
    </w:p>
    <w:p w14:paraId="3A3F9040" w14:textId="77777777" w:rsidR="00D51A94" w:rsidRPr="00C868AE" w:rsidRDefault="00D51A94" w:rsidP="00D51A94">
      <w:pPr>
        <w:numPr>
          <w:ilvl w:val="0"/>
          <w:numId w:val="44"/>
        </w:numPr>
        <w:spacing w:before="0"/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Технические паспорта и другие документы, удостоверяющие их качество.</w:t>
      </w:r>
    </w:p>
    <w:p w14:paraId="338DBCE5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Поставляемое Подрядчиком по настоящему договору оборудование (технические устройства) должно,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14:paraId="5F946845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Подлинники либо нотариально заверенные копии указанных документов на поставляемое Подрядчиком по настоящему договору оборудование (технические устройства) Подрядчик передает Заказчику до подписания актов выполненных работ.</w:t>
      </w:r>
    </w:p>
    <w:p w14:paraId="5B70F90E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5.4 Сторона, предоставившая материалы и оборудование, несет ответственность за их несоответствие сметам, государственным стандартам и техническим условиям.</w:t>
      </w:r>
    </w:p>
    <w:p w14:paraId="180F6DB2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5.5. При получении материалов поставки ЗАКАЗЧИКА ПОДРЯДЧИК обязан удостовериться в соответствии таких материалов условиям настоящего договора (сметам,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обязанность при получении материалов, то впоследствии он не может ссылаться на несоответствие материалов условиям настоящего договора.</w:t>
      </w:r>
    </w:p>
    <w:p w14:paraId="22F016D0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Права и обязанности Подрядчика</w:t>
      </w:r>
    </w:p>
    <w:p w14:paraId="6FA7F889" w14:textId="4D002C69" w:rsidR="00D51A94" w:rsidRPr="00C868AE" w:rsidRDefault="00D51A94" w:rsidP="00D51A94">
      <w:pPr>
        <w:shd w:val="clear" w:color="auto" w:fill="FFFFFF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</w:t>
      </w:r>
      <w:r w:rsidRPr="00C868AE">
        <w:rPr>
          <w:rFonts w:ascii="Times New Roman" w:hAnsi="Times New Roman"/>
          <w:bCs/>
          <w:sz w:val="24"/>
        </w:rPr>
        <w:t xml:space="preserve"> </w:t>
      </w:r>
      <w:r w:rsidRPr="00C868AE">
        <w:rPr>
          <w:rFonts w:ascii="Times New Roman" w:hAnsi="Times New Roman"/>
          <w:sz w:val="24"/>
        </w:rPr>
        <w:t xml:space="preserve">Выполнить работы в соответствии с действующими нормами и правилами </w:t>
      </w:r>
      <w:r w:rsidRPr="00C868AE">
        <w:rPr>
          <w:rFonts w:ascii="Times New Roman" w:hAnsi="Times New Roman"/>
          <w:color w:val="000000"/>
          <w:sz w:val="24"/>
        </w:rPr>
        <w:t>СНиП, СП 60.13330.2016, СП, ГОСТ, ПУЭ</w:t>
      </w:r>
      <w:r w:rsidRPr="00C868AE">
        <w:rPr>
          <w:rFonts w:ascii="Times New Roman" w:hAnsi="Times New Roman"/>
          <w:sz w:val="24"/>
        </w:rPr>
        <w:t>.</w:t>
      </w:r>
    </w:p>
    <w:p w14:paraId="19F68AD8" w14:textId="77777777" w:rsidR="00D51A94" w:rsidRPr="00C868AE" w:rsidRDefault="00D51A94" w:rsidP="00D51A94">
      <w:pPr>
        <w:shd w:val="clear" w:color="auto" w:fill="FFFFFF"/>
        <w:jc w:val="both"/>
        <w:rPr>
          <w:rFonts w:ascii="Times New Roman" w:hAnsi="Times New Roman"/>
          <w:b/>
          <w:sz w:val="24"/>
        </w:rPr>
      </w:pPr>
      <w:r w:rsidRPr="00C868AE">
        <w:rPr>
          <w:rFonts w:ascii="Times New Roman" w:hAnsi="Times New Roman"/>
          <w:sz w:val="24"/>
        </w:rPr>
        <w:t>6.2 Обеспечить:</w:t>
      </w:r>
    </w:p>
    <w:p w14:paraId="223949AD" w14:textId="77777777" w:rsidR="00D51A94" w:rsidRPr="00C868AE" w:rsidRDefault="00D51A94" w:rsidP="00D51A94">
      <w:pPr>
        <w:ind w:firstLine="34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ab/>
        <w:t xml:space="preserve">- производство работ в полном соответствии с условиями договора и </w:t>
      </w:r>
      <w:proofErr w:type="gramStart"/>
      <w:r w:rsidRPr="00C868AE">
        <w:rPr>
          <w:rFonts w:ascii="Times New Roman" w:hAnsi="Times New Roman"/>
          <w:sz w:val="24"/>
        </w:rPr>
        <w:t>действующими нормами</w:t>
      </w:r>
      <w:proofErr w:type="gramEnd"/>
      <w:r w:rsidRPr="00C868AE">
        <w:rPr>
          <w:rFonts w:ascii="Times New Roman" w:hAnsi="Times New Roman"/>
          <w:sz w:val="24"/>
        </w:rPr>
        <w:t xml:space="preserve"> и правилами;</w:t>
      </w:r>
    </w:p>
    <w:p w14:paraId="0ACC3716" w14:textId="77777777" w:rsidR="00D51A94" w:rsidRPr="00C868AE" w:rsidRDefault="00D51A94" w:rsidP="00D51A94">
      <w:pPr>
        <w:ind w:firstLine="34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14:paraId="5769F42C" w14:textId="77777777" w:rsidR="00D51A94" w:rsidRPr="00C868AE" w:rsidRDefault="00D51A94" w:rsidP="00D51A94">
      <w:pPr>
        <w:ind w:firstLine="34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14:paraId="16C92A22" w14:textId="77777777" w:rsidR="00D51A94" w:rsidRPr="00C868AE" w:rsidRDefault="00D51A94" w:rsidP="00D51A94">
      <w:pPr>
        <w:ind w:firstLine="34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ab/>
        <w:t>- своевременное устранение недостатков и дефектов, выявленных при приемке работ и в течение гарантийного срока на выполненные работы.</w:t>
      </w:r>
    </w:p>
    <w:p w14:paraId="3E620E47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6.3 Соблюдать нормы действующего законодательства РФ, включая земельное, водное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14:paraId="52CA8EE9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6.4 Соблюдать требования следующих локальных нормативных актов Заказчика:</w:t>
      </w:r>
    </w:p>
    <w:p w14:paraId="3FD967AC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lastRenderedPageBreak/>
        <w:t xml:space="preserve">- Инструкция № 1 по общим правилам охраны труда, пожарной безопасности в </w:t>
      </w:r>
      <w:r w:rsidRPr="00C868AE">
        <w:rPr>
          <w:rFonts w:ascii="Times New Roman" w:hAnsi="Times New Roman"/>
          <w:sz w:val="24"/>
        </w:rPr>
        <w:br/>
        <w:t>ООО «СОК «Атлант»;</w:t>
      </w:r>
    </w:p>
    <w:p w14:paraId="126B01F6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- Инструкция по организации и безопасному производству ремонтных работ в </w:t>
      </w:r>
      <w:r w:rsidRPr="00C868AE">
        <w:rPr>
          <w:rFonts w:ascii="Times New Roman" w:hAnsi="Times New Roman"/>
          <w:sz w:val="24"/>
        </w:rPr>
        <w:br/>
        <w:t>ООО «СОК «Атлант»;</w:t>
      </w:r>
    </w:p>
    <w:p w14:paraId="2E36F0FE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- Инструкция № 39 по охране труда при работе на высоте;</w:t>
      </w:r>
    </w:p>
    <w:p w14:paraId="0CC803B6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- Инструкция № 22 по содержанию и применению первичных средств пожаротушения </w:t>
      </w:r>
      <w:r w:rsidRPr="00C868AE">
        <w:rPr>
          <w:rFonts w:ascii="Times New Roman" w:hAnsi="Times New Roman"/>
          <w:sz w:val="24"/>
        </w:rPr>
        <w:br/>
        <w:t>ООО «СОК «Атлант»;</w:t>
      </w:r>
    </w:p>
    <w:p w14:paraId="704322DF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- Инструкция № 35 по организации безопасного проведения пожароопасных работ на объектах ООО «СОК «Атлант»;</w:t>
      </w:r>
    </w:p>
    <w:p w14:paraId="5A9DC955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  <w:u w:val="single"/>
        </w:rPr>
      </w:pPr>
      <w:r w:rsidRPr="00C868AE">
        <w:rPr>
          <w:rFonts w:ascii="Times New Roman" w:hAnsi="Times New Roman"/>
          <w:sz w:val="24"/>
        </w:rPr>
        <w:t>-  План №43 эвакуации людей на случай пожара;</w:t>
      </w:r>
    </w:p>
    <w:p w14:paraId="7241B9B0" w14:textId="77777777" w:rsidR="00D51A94" w:rsidRPr="00C868AE" w:rsidRDefault="00D51A94" w:rsidP="00D51A94">
      <w:pPr>
        <w:ind w:right="5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- Положение № 10 о пропускном и внутриобъектовом режимах в ООО «СОК «Атлант»</w:t>
      </w:r>
    </w:p>
    <w:p w14:paraId="5E7D7FC9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6.5 Исключить появление работников ПОДРЯДЧИКА и привлеченных им третьих лиц на территории Заказчика в состоянии алкогольного, наркотического или иного токсического опьянения.</w:t>
      </w:r>
    </w:p>
    <w:p w14:paraId="0F9C1CC3" w14:textId="77777777" w:rsidR="00D51A94" w:rsidRPr="00C868AE" w:rsidRDefault="00D51A94" w:rsidP="00D51A94">
      <w:pPr>
        <w:ind w:firstLine="567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6.6 Названные в </w:t>
      </w:r>
      <w:proofErr w:type="spellStart"/>
      <w:r w:rsidRPr="00C868AE">
        <w:rPr>
          <w:rFonts w:ascii="Times New Roman" w:hAnsi="Times New Roman"/>
          <w:sz w:val="24"/>
        </w:rPr>
        <w:t>п.п</w:t>
      </w:r>
      <w:proofErr w:type="spellEnd"/>
      <w:r w:rsidRPr="00C868AE">
        <w:rPr>
          <w:rFonts w:ascii="Times New Roman" w:hAnsi="Times New Roman"/>
          <w:sz w:val="24"/>
        </w:rPr>
        <w:t>. 6.4 локальные акты Подрядчик на момент подписания настоящего договора получил и с ними ознакомлен.</w:t>
      </w:r>
    </w:p>
    <w:p w14:paraId="7308170A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6.7. 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работы. Обеспечить своевременный инструктаж и обучение своих работников и работников субподрядчиков безопасным, безаварийным методам работы. Соблюдать требования безопасности при эксплуатации оборудования, используемого в ходе выполнения работ по настоящему Договору, установленные действующим законодательством РФ.</w:t>
      </w:r>
    </w:p>
    <w:p w14:paraId="1868CF4D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6.8 Обеспечить безопасность дорожного движения на территории Заказчика в соответствии с требованиями федерального закона от 10.12.95. № 196-ФЗ «О безопасности дорожного движения» и других нормативных правовых актов. Осуществлять контроль за соблюдением водителями Подрядчика и третьих лиц, привлеченных к выполнению работ, правил дорожного движения. В случае совершения дорожно-транспортного происшествия незамедлительно извещать Заказчика.</w:t>
      </w:r>
    </w:p>
    <w:p w14:paraId="07E56969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6.9 Незамедлительно информировать Заказчика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Заказчика. В обязательном порядке включать в комиссии по расследованию представителя Заказчика.</w:t>
      </w:r>
    </w:p>
    <w:p w14:paraId="0709899C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6.10 </w:t>
      </w:r>
      <w:proofErr w:type="gramStart"/>
      <w:r w:rsidRPr="00C868AE">
        <w:rPr>
          <w:rFonts w:ascii="Times New Roman" w:hAnsi="Times New Roman"/>
          <w:sz w:val="24"/>
        </w:rPr>
        <w:t>В</w:t>
      </w:r>
      <w:proofErr w:type="gramEnd"/>
      <w:r w:rsidRPr="00C868AE">
        <w:rPr>
          <w:rFonts w:ascii="Times New Roman" w:hAnsi="Times New Roman"/>
          <w:sz w:val="24"/>
        </w:rPr>
        <w:t xml:space="preserve"> случае привлечения Подрядчиком для выполнения работ по договору третьих лиц заключаемые с ними договоры должны содержать условия, предусмотренные настоящим разделом договора. Подрядчик должен осуществлять контроль их исполнения. По требованию Заказчика Подрядчик обязан предоставить копии договоров, заключенных им с третьими лицами и, в случае наличия у Заказчика замечаний, обеспечить внесение в договор соответствующих изменений.</w:t>
      </w:r>
    </w:p>
    <w:p w14:paraId="13F0DC73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6.11. Подрядчик самостоятельно несет ответственность за допущенные им либо привлеченными к выполнению работ третьими лицами </w:t>
      </w:r>
      <w:proofErr w:type="gramStart"/>
      <w:r w:rsidRPr="00C868AE">
        <w:rPr>
          <w:rFonts w:ascii="Times New Roman" w:hAnsi="Times New Roman"/>
          <w:sz w:val="24"/>
        </w:rPr>
        <w:t>нарушения</w:t>
      </w:r>
      <w:proofErr w:type="gramEnd"/>
      <w:r w:rsidRPr="00C868AE">
        <w:rPr>
          <w:rFonts w:ascii="Times New Roman" w:hAnsi="Times New Roman"/>
          <w:sz w:val="24"/>
        </w:rPr>
        <w:t xml:space="preserve">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5 дней со дня получения соответствующего требования Заказчика возместить Заказчику все причиненные этим убытки.</w:t>
      </w:r>
    </w:p>
    <w:p w14:paraId="1A45D2CA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6.12 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</w:t>
      </w:r>
      <w:r w:rsidRPr="00C868AE">
        <w:rPr>
          <w:rFonts w:ascii="Times New Roman" w:hAnsi="Times New Roman"/>
          <w:sz w:val="24"/>
        </w:rPr>
        <w:lastRenderedPageBreak/>
        <w:t xml:space="preserve">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C868AE">
        <w:rPr>
          <w:rFonts w:ascii="Times New Roman" w:hAnsi="Times New Roman"/>
          <w:sz w:val="24"/>
        </w:rPr>
        <w:t>договором  либо</w:t>
      </w:r>
      <w:proofErr w:type="gramEnd"/>
      <w:r w:rsidRPr="00C868AE">
        <w:rPr>
          <w:rFonts w:ascii="Times New Roman" w:hAnsi="Times New Roman"/>
          <w:sz w:val="24"/>
        </w:rPr>
        <w:t xml:space="preserve">  локальными  актами  Заказчика.</w:t>
      </w:r>
    </w:p>
    <w:p w14:paraId="03B44CE7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6.13 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охраны труда или промышленной безопасности.</w:t>
      </w:r>
    </w:p>
    <w:p w14:paraId="36F6F244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6.14 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14:paraId="3AB8E4F5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6.15 ПОДРЯДЧИК обязуется по окончании работ обеспечить восстановление нарушенных покрытий и зелёных насаждений либо оплатить ЗАКАЗЧИКУ стоимость указанных работ согласно счёту, выставленного ЗАКАЗЧИКОМ ПОДРЯДЧИКУ.</w:t>
      </w:r>
    </w:p>
    <w:p w14:paraId="77E8E46D" w14:textId="42B1E6AF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</w:t>
      </w:r>
      <w:r w:rsidR="00CC43EF" w:rsidRPr="00C868AE">
        <w:rPr>
          <w:rFonts w:ascii="Times New Roman" w:hAnsi="Times New Roman"/>
          <w:sz w:val="24"/>
        </w:rPr>
        <w:t>6</w:t>
      </w:r>
      <w:r w:rsidRPr="00C868AE">
        <w:rPr>
          <w:rFonts w:ascii="Times New Roman" w:hAnsi="Times New Roman"/>
          <w:sz w:val="24"/>
        </w:rPr>
        <w:t xml:space="preserve"> ПОДРЯДЧИК обязан работать по сметам, составленным с использованием либо только локально-ресурсного, либо только базисно-индексного метода.</w:t>
      </w:r>
    </w:p>
    <w:p w14:paraId="3C901126" w14:textId="1431AA75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</w:t>
      </w:r>
      <w:r w:rsidR="00CC43EF" w:rsidRPr="00C868AE">
        <w:rPr>
          <w:rFonts w:ascii="Times New Roman" w:hAnsi="Times New Roman"/>
          <w:sz w:val="24"/>
        </w:rPr>
        <w:t>7</w:t>
      </w:r>
      <w:r w:rsidRPr="00C868AE">
        <w:rPr>
          <w:rFonts w:ascii="Times New Roman" w:hAnsi="Times New Roman"/>
          <w:sz w:val="24"/>
        </w:rPr>
        <w:t xml:space="preserve"> ПОДРЯДЧИК обязуется 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работ.</w:t>
      </w:r>
    </w:p>
    <w:p w14:paraId="7DEEB9D7" w14:textId="4FC07D3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6.1</w:t>
      </w:r>
      <w:r w:rsidR="00CC43EF" w:rsidRPr="00C868AE">
        <w:rPr>
          <w:rFonts w:ascii="Times New Roman" w:hAnsi="Times New Roman"/>
          <w:sz w:val="24"/>
        </w:rPr>
        <w:t>8</w:t>
      </w:r>
      <w:r w:rsidRPr="00C868AE">
        <w:rPr>
          <w:rFonts w:ascii="Times New Roman" w:hAnsi="Times New Roman"/>
          <w:sz w:val="24"/>
        </w:rPr>
        <w:t xml:space="preserve"> Подрядчик возмещает все убытки, причинённые ЗАКАЗЧИКУ в связи с производством работ по данному договору.</w:t>
      </w:r>
    </w:p>
    <w:p w14:paraId="5516F5D3" w14:textId="33B69E28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</w:t>
      </w:r>
      <w:r w:rsidR="00CC43EF" w:rsidRPr="00C868AE">
        <w:rPr>
          <w:rFonts w:ascii="Times New Roman" w:hAnsi="Times New Roman"/>
          <w:sz w:val="24"/>
        </w:rPr>
        <w:t>19</w:t>
      </w:r>
      <w:r w:rsidRPr="00C868AE">
        <w:rPr>
          <w:rFonts w:ascii="Times New Roman" w:hAnsi="Times New Roman"/>
          <w:sz w:val="24"/>
        </w:rPr>
        <w:t xml:space="preserve"> </w:t>
      </w:r>
      <w:proofErr w:type="gramStart"/>
      <w:r w:rsidRPr="00C868AE">
        <w:rPr>
          <w:rFonts w:ascii="Times New Roman" w:hAnsi="Times New Roman"/>
          <w:sz w:val="24"/>
        </w:rPr>
        <w:t>С</w:t>
      </w:r>
      <w:proofErr w:type="gramEnd"/>
      <w:r w:rsidRPr="00C868AE">
        <w:rPr>
          <w:rFonts w:ascii="Times New Roman" w:hAnsi="Times New Roman"/>
          <w:sz w:val="24"/>
        </w:rPr>
        <w:t xml:space="preserve"> момента передачи ЗАКАЗЧИКОМ оборудования и материалов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14:paraId="6CE181CE" w14:textId="0A22EA2C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6.2</w:t>
      </w:r>
      <w:r w:rsidR="00CC43EF" w:rsidRPr="00C868AE">
        <w:rPr>
          <w:rFonts w:ascii="Times New Roman" w:hAnsi="Times New Roman"/>
          <w:sz w:val="24"/>
        </w:rPr>
        <w:t>0</w:t>
      </w:r>
      <w:r w:rsidRPr="00C868AE">
        <w:rPr>
          <w:rFonts w:ascii="Times New Roman" w:hAnsi="Times New Roman"/>
          <w:sz w:val="24"/>
        </w:rPr>
        <w:t xml:space="preserve"> 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</w:p>
    <w:p w14:paraId="223DBA18" w14:textId="6398C899" w:rsidR="00D51A94" w:rsidRPr="00C868AE" w:rsidRDefault="00D51A94" w:rsidP="00D51A9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6.2</w:t>
      </w:r>
      <w:r w:rsidR="00CC43EF" w:rsidRPr="00C868AE">
        <w:rPr>
          <w:rFonts w:ascii="Times New Roman" w:hAnsi="Times New Roman"/>
          <w:sz w:val="24"/>
        </w:rPr>
        <w:t>1</w:t>
      </w:r>
      <w:r w:rsidRPr="00C868AE">
        <w:rPr>
          <w:rFonts w:ascii="Times New Roman" w:hAnsi="Times New Roman"/>
          <w:sz w:val="24"/>
        </w:rPr>
        <w:t xml:space="preserve"> </w:t>
      </w:r>
      <w:proofErr w:type="gramStart"/>
      <w:r w:rsidRPr="00C868AE">
        <w:rPr>
          <w:rFonts w:ascii="Times New Roman" w:hAnsi="Times New Roman"/>
          <w:sz w:val="24"/>
        </w:rPr>
        <w:t>В</w:t>
      </w:r>
      <w:proofErr w:type="gramEnd"/>
      <w:r w:rsidRPr="00C868AE">
        <w:rPr>
          <w:rFonts w:ascii="Times New Roman" w:hAnsi="Times New Roman"/>
          <w:sz w:val="24"/>
        </w:rPr>
        <w:t xml:space="preserve"> случае нарушения предусмотренного пунктом 6.2</w:t>
      </w:r>
      <w:r w:rsidR="00CC43EF" w:rsidRPr="00C868AE">
        <w:rPr>
          <w:rFonts w:ascii="Times New Roman" w:hAnsi="Times New Roman"/>
          <w:sz w:val="24"/>
        </w:rPr>
        <w:t>0</w:t>
      </w:r>
      <w:r w:rsidRPr="00C868AE">
        <w:rPr>
          <w:rFonts w:ascii="Times New Roman" w:hAnsi="Times New Roman"/>
          <w:sz w:val="24"/>
        </w:rPr>
        <w:t>.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14:paraId="3518E0BE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Права и обязанности Заказчика. Порядок приемки работ</w:t>
      </w:r>
    </w:p>
    <w:p w14:paraId="1672B171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7.1 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14:paraId="490DFC6A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7.2 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14:paraId="38994979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7.3 Заказчик вправе в любое время осуществлять контроль за соблюдением Подрядчиком и привлеченными им субподрядчиками положений раздела 6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14:paraId="6BA46E10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lastRenderedPageBreak/>
        <w:t>7.4 Подрядчик представляет Заказчику документацию на выполненные объемы работ по договору, акт приемки выполненных работ по форме КС-2, справку по форме КС-3</w:t>
      </w:r>
      <w:r w:rsidRPr="00C868AE">
        <w:rPr>
          <w:rFonts w:ascii="Times New Roman" w:hAnsi="Times New Roman"/>
          <w:color w:val="000000"/>
          <w:sz w:val="24"/>
        </w:rPr>
        <w:t>.</w:t>
      </w:r>
      <w:r w:rsidRPr="00C868AE">
        <w:rPr>
          <w:rFonts w:ascii="Times New Roman" w:hAnsi="Times New Roman"/>
          <w:sz w:val="24"/>
        </w:rPr>
        <w:t xml:space="preserve"> </w:t>
      </w:r>
    </w:p>
    <w:p w14:paraId="1E1F441D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7.5. 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форме КС-2 и справку по форме КС-3.</w:t>
      </w:r>
    </w:p>
    <w:p w14:paraId="3084E062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7.6. Обязательства по договору (приложению к договору) считаются выполненными Подрядчиком после выполнения Подрядчиком всех предусмотренных договором (приложением к договору) работ и передаче Заказчику всех предусмотренных договором документов (в частности, документов, предусмотренных пунктом 5.4.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сторонами, завершающими актом приемки выполненных работ по форме КС-2 и справкой по форме КС-3, в которых указывается, что работы по договору (приложению к договору) выполнены в полном объеме.</w:t>
      </w:r>
    </w:p>
    <w:p w14:paraId="74A0CCE4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7.7. Если Подрядчик не передал Заказчику предусмотренные договором документы (в частности, документы, предусмотренные пунктом 5.4. договора, а также всю исполнительную 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14:paraId="57E136FF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Гарантийные обязательства</w:t>
      </w:r>
    </w:p>
    <w:p w14:paraId="7607AB53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color w:val="000000"/>
          <w:sz w:val="24"/>
        </w:rPr>
      </w:pPr>
      <w:r w:rsidRPr="00C868AE">
        <w:rPr>
          <w:rFonts w:ascii="Times New Roman" w:hAnsi="Times New Roman"/>
          <w:color w:val="000000"/>
          <w:sz w:val="24"/>
        </w:rPr>
        <w:t>8.1. Подрядчик обязуется выполнить работы качественно и гарантирует возможность 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14:paraId="1F44956D" w14:textId="76F35EE6" w:rsidR="00D51A94" w:rsidRPr="00C868AE" w:rsidRDefault="00D51A94" w:rsidP="00D51A9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color w:val="000000"/>
          <w:sz w:val="24"/>
        </w:rPr>
        <w:t xml:space="preserve">8.2. </w:t>
      </w:r>
      <w:r w:rsidRPr="00C868AE">
        <w:rPr>
          <w:rFonts w:ascii="Times New Roman" w:hAnsi="Times New Roman"/>
          <w:sz w:val="24"/>
        </w:rPr>
        <w:t xml:space="preserve">Гарантийный срок на выполненные работы устанавливается с момента ввода объекта в эксплуатацию и составляет </w:t>
      </w:r>
      <w:r w:rsidR="00A33C75" w:rsidRPr="00C868AE">
        <w:rPr>
          <w:rFonts w:ascii="Times New Roman" w:hAnsi="Times New Roman"/>
          <w:sz w:val="24"/>
        </w:rPr>
        <w:t>3</w:t>
      </w:r>
      <w:r w:rsidRPr="00C868AE">
        <w:rPr>
          <w:rFonts w:ascii="Times New Roman" w:hAnsi="Times New Roman"/>
          <w:sz w:val="24"/>
        </w:rPr>
        <w:t xml:space="preserve"> года. Гарантийный срок на поставленные Подрядчиком материалы и оборудование определяется в соответствии со сроками, установленными в паспорте (сертификате) качества, технических условиях, технических проектах, но не менее </w:t>
      </w:r>
      <w:r w:rsidR="00A33C75" w:rsidRPr="00C868AE">
        <w:rPr>
          <w:rFonts w:ascii="Times New Roman" w:hAnsi="Times New Roman"/>
          <w:sz w:val="24"/>
        </w:rPr>
        <w:t>3</w:t>
      </w:r>
      <w:r w:rsidRPr="00C868AE">
        <w:rPr>
          <w:rFonts w:ascii="Times New Roman" w:hAnsi="Times New Roman"/>
          <w:sz w:val="24"/>
        </w:rPr>
        <w:t xml:space="preserve"> лет.</w:t>
      </w:r>
    </w:p>
    <w:p w14:paraId="25253D42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color w:val="000000"/>
          <w:sz w:val="24"/>
        </w:rPr>
      </w:pPr>
      <w:r w:rsidRPr="00C868AE">
        <w:rPr>
          <w:rFonts w:ascii="Times New Roman" w:hAnsi="Times New Roman"/>
          <w:color w:val="000000"/>
          <w:sz w:val="24"/>
        </w:rPr>
        <w:t xml:space="preserve">8.3. Если в период гарантийного срока в ходе эксплуатации объекта обнаружатся дефекты, препятствующие нормальной его эксплуатации, то Подрядчик обязан в согласованный с Заказчиком </w:t>
      </w:r>
      <w:proofErr w:type="gramStart"/>
      <w:r w:rsidRPr="00C868AE">
        <w:rPr>
          <w:rFonts w:ascii="Times New Roman" w:hAnsi="Times New Roman"/>
          <w:color w:val="000000"/>
          <w:sz w:val="24"/>
        </w:rPr>
        <w:t>срок  устранить</w:t>
      </w:r>
      <w:proofErr w:type="gramEnd"/>
      <w:r w:rsidRPr="00C868AE">
        <w:rPr>
          <w:rFonts w:ascii="Times New Roman" w:hAnsi="Times New Roman"/>
          <w:color w:val="000000"/>
          <w:sz w:val="24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14:paraId="20ABCB78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color w:val="000000"/>
          <w:sz w:val="24"/>
        </w:rPr>
        <w:t>8.4. 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10-дневный срок со дня получения письменного требования Заказчика.</w:t>
      </w:r>
    </w:p>
    <w:p w14:paraId="79A980CC" w14:textId="77777777" w:rsidR="00D51A94" w:rsidRPr="00C868AE" w:rsidRDefault="00D51A94" w:rsidP="00D51A94">
      <w:pPr>
        <w:numPr>
          <w:ilvl w:val="0"/>
          <w:numId w:val="5"/>
        </w:numPr>
        <w:tabs>
          <w:tab w:val="left" w:pos="284"/>
        </w:tabs>
        <w:suppressAutoHyphens/>
        <w:spacing w:before="240"/>
        <w:ind w:left="0"/>
        <w:jc w:val="center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Ответственность сторон</w:t>
      </w:r>
    </w:p>
    <w:p w14:paraId="76BF19E0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9.1 </w:t>
      </w:r>
      <w:proofErr w:type="gramStart"/>
      <w:r w:rsidRPr="00C868AE">
        <w:rPr>
          <w:rFonts w:ascii="Times New Roman" w:hAnsi="Times New Roman"/>
          <w:sz w:val="24"/>
        </w:rPr>
        <w:t>В</w:t>
      </w:r>
      <w:proofErr w:type="gramEnd"/>
      <w:r w:rsidRPr="00C868AE">
        <w:rPr>
          <w:rFonts w:ascii="Times New Roman" w:hAnsi="Times New Roman"/>
          <w:sz w:val="24"/>
        </w:rPr>
        <w:t xml:space="preserve"> случае несвоевременного выполнения Подрядчиком работ (этапов работ) по договору он уплачивает Заказчику неустойку в размере 0,1% от стоимости невыполненных работ за каждый день просрочки.</w:t>
      </w:r>
    </w:p>
    <w:p w14:paraId="1C50ABAD" w14:textId="77777777" w:rsidR="00D51A94" w:rsidRPr="00C868AE" w:rsidRDefault="00D51A94" w:rsidP="00D51A94">
      <w:pPr>
        <w:pStyle w:val="af6"/>
        <w:ind w:firstLine="567"/>
        <w:jc w:val="both"/>
        <w:rPr>
          <w:szCs w:val="24"/>
        </w:rPr>
      </w:pPr>
      <w:r w:rsidRPr="00C868AE">
        <w:rPr>
          <w:szCs w:val="24"/>
        </w:rPr>
        <w:t>9.2. 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настоящему договору, указанной в п.3.1 договора.</w:t>
      </w:r>
    </w:p>
    <w:p w14:paraId="5DD6C4B7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lastRenderedPageBreak/>
        <w:t xml:space="preserve">9.3 </w:t>
      </w:r>
      <w:proofErr w:type="gramStart"/>
      <w:r w:rsidRPr="00C868AE">
        <w:rPr>
          <w:rFonts w:ascii="Times New Roman" w:hAnsi="Times New Roman"/>
          <w:sz w:val="24"/>
        </w:rPr>
        <w:t>В</w:t>
      </w:r>
      <w:proofErr w:type="gramEnd"/>
      <w:r w:rsidRPr="00C868AE">
        <w:rPr>
          <w:rFonts w:ascii="Times New Roman" w:hAnsi="Times New Roman"/>
          <w:sz w:val="24"/>
        </w:rPr>
        <w:t xml:space="preserve"> случае неполного или некачественного выполнения работ по договору, в результате чего:</w:t>
      </w:r>
    </w:p>
    <w:p w14:paraId="13459B84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- либо часть работ выполнялась или переделывалась </w:t>
      </w:r>
      <w:proofErr w:type="gramStart"/>
      <w:r w:rsidRPr="00C868AE">
        <w:rPr>
          <w:rFonts w:ascii="Times New Roman" w:hAnsi="Times New Roman"/>
          <w:sz w:val="24"/>
        </w:rPr>
        <w:t>Подрядчиком</w:t>
      </w:r>
      <w:proofErr w:type="gramEnd"/>
      <w:r w:rsidRPr="00C868AE">
        <w:rPr>
          <w:rFonts w:ascii="Times New Roman" w:hAnsi="Times New Roman"/>
          <w:sz w:val="24"/>
        </w:rPr>
        <w:t xml:space="preserve"> или иным лицом после сдачи результата работ Заказчику,</w:t>
      </w:r>
    </w:p>
    <w:p w14:paraId="706BD42B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- либо имел место простой или останов объекта ремонта, или авария, или инцидент, или производственная неполадка,</w:t>
      </w:r>
    </w:p>
    <w:p w14:paraId="73B75ED1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Подрядчик уплачивает Заказчику неустойку в размере 0,1 % от стоимости работ по соответствующему приложению к договору, но не менее 1 000 руб. в день за каждый день выполнения таких работ и/или за каждый полный или неполный день простоя или остановки объекта ремонта, а всего (независимо от количества таких дней) не менее 5 000 руб.</w:t>
      </w:r>
    </w:p>
    <w:p w14:paraId="5CBD7907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9.4 Подрядчик уплачивает предусмотренные настоящим разделом неустойки не позднее 5 рабочих дней с даты получения требования Заказчика.</w:t>
      </w:r>
    </w:p>
    <w:p w14:paraId="6BD8DA2E" w14:textId="77777777" w:rsidR="00D51A94" w:rsidRPr="00C868AE" w:rsidRDefault="00D51A94" w:rsidP="00C868AE">
      <w:pPr>
        <w:numPr>
          <w:ilvl w:val="0"/>
          <w:numId w:val="5"/>
        </w:numPr>
        <w:tabs>
          <w:tab w:val="left" w:pos="284"/>
        </w:tabs>
        <w:suppressAutoHyphens/>
        <w:spacing w:before="240"/>
        <w:ind w:left="0" w:firstLine="4111"/>
        <w:rPr>
          <w:rFonts w:ascii="Times New Roman" w:hAnsi="Times New Roman"/>
          <w:b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Расторжение договора</w:t>
      </w:r>
    </w:p>
    <w:p w14:paraId="79371257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10.1 Несоблюдение Подрядчиком или привлеченными им субподрядчиками требований </w:t>
      </w:r>
      <w:r w:rsidRPr="00C868AE">
        <w:rPr>
          <w:rFonts w:ascii="Times New Roman" w:hAnsi="Times New Roman"/>
          <w:iCs/>
          <w:sz w:val="24"/>
        </w:rPr>
        <w:t>п.п.6.1-6.5 договора</w:t>
      </w:r>
      <w:r w:rsidRPr="00C868AE">
        <w:rPr>
          <w:rFonts w:ascii="Times New Roman" w:hAnsi="Times New Roman"/>
          <w:sz w:val="24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5 дней. </w:t>
      </w:r>
    </w:p>
    <w:p w14:paraId="50C788B8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10.2 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</w:p>
    <w:p w14:paraId="11D4D117" w14:textId="77777777" w:rsidR="00D51A94" w:rsidRPr="00C868AE" w:rsidRDefault="00D51A94" w:rsidP="00D51A94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Задержки Подрядчиком начала работ более чем на 10 дней по причинам, не зависящим от Заказчика;</w:t>
      </w:r>
    </w:p>
    <w:p w14:paraId="2C661575" w14:textId="77777777" w:rsidR="00D51A94" w:rsidRPr="00C868AE" w:rsidRDefault="00D51A94" w:rsidP="00D51A94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Приостановки работ по причинам, не зависящим от Заказчика, более чем на 10 дней;</w:t>
      </w:r>
    </w:p>
    <w:p w14:paraId="6351E286" w14:textId="77777777" w:rsidR="00D51A94" w:rsidRPr="00C868AE" w:rsidRDefault="00D51A94" w:rsidP="00D51A94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Нарушения Подрядчиком сроков выполнения работ более чем на 10 дней;</w:t>
      </w:r>
    </w:p>
    <w:p w14:paraId="576C1149" w14:textId="77777777" w:rsidR="00D51A94" w:rsidRPr="00C868AE" w:rsidRDefault="00D51A94" w:rsidP="00D51A94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14:paraId="67DFF8DB" w14:textId="77777777" w:rsidR="00D51A94" w:rsidRPr="00C868AE" w:rsidRDefault="00D51A94" w:rsidP="00D51A94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14:paraId="165AD383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10.3 </w:t>
      </w:r>
      <w:proofErr w:type="gramStart"/>
      <w:r w:rsidRPr="00C868AE">
        <w:rPr>
          <w:rFonts w:ascii="Times New Roman" w:hAnsi="Times New Roman"/>
          <w:sz w:val="24"/>
        </w:rPr>
        <w:t>В</w:t>
      </w:r>
      <w:proofErr w:type="gramEnd"/>
      <w:r w:rsidRPr="00C868AE">
        <w:rPr>
          <w:rFonts w:ascii="Times New Roman" w:hAnsi="Times New Roman"/>
          <w:sz w:val="24"/>
        </w:rPr>
        <w:t xml:space="preserve"> случае расторжения договора по основаниям, предусмотренным п.п.10.1-10.2 договора, Заказчик обязан оплатить Подрядчику фактически понесенные им расходы в связи с исполнением настоящего договора 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14:paraId="3570F5EC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10.4 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14:paraId="49973474" w14:textId="77777777" w:rsidR="00D51A94" w:rsidRPr="00C868AE" w:rsidRDefault="00D51A94" w:rsidP="00C868AE">
      <w:pPr>
        <w:numPr>
          <w:ilvl w:val="0"/>
          <w:numId w:val="5"/>
        </w:numPr>
        <w:tabs>
          <w:tab w:val="num" w:pos="0"/>
          <w:tab w:val="left" w:pos="284"/>
        </w:tabs>
        <w:suppressAutoHyphens/>
        <w:spacing w:before="0"/>
        <w:ind w:left="0" w:firstLine="4678"/>
        <w:rPr>
          <w:rFonts w:ascii="Times New Roman" w:hAnsi="Times New Roman"/>
          <w:b/>
          <w:bCs/>
          <w:sz w:val="24"/>
        </w:rPr>
      </w:pPr>
      <w:r w:rsidRPr="00C868AE">
        <w:rPr>
          <w:rFonts w:ascii="Times New Roman" w:hAnsi="Times New Roman"/>
          <w:b/>
          <w:bCs/>
          <w:sz w:val="24"/>
        </w:rPr>
        <w:t>Прочие условия</w:t>
      </w:r>
    </w:p>
    <w:p w14:paraId="48C41830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11.1 Изменения и дополнения настоящего договора могут производиться только в письменной форме по согласованию сторон.</w:t>
      </w:r>
    </w:p>
    <w:p w14:paraId="25E0BF4F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11.2 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14:paraId="3A17F352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11.3 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14:paraId="43DE5E6A" w14:textId="77777777" w:rsidR="00D51A94" w:rsidRPr="00C868AE" w:rsidRDefault="00D51A94" w:rsidP="00D51A94">
      <w:pPr>
        <w:pStyle w:val="af3"/>
        <w:ind w:firstLine="567"/>
        <w:jc w:val="both"/>
        <w:rPr>
          <w:b w:val="0"/>
          <w:sz w:val="24"/>
          <w:szCs w:val="24"/>
        </w:rPr>
      </w:pPr>
      <w:r w:rsidRPr="00C868AE">
        <w:rPr>
          <w:b w:val="0"/>
          <w:sz w:val="24"/>
          <w:szCs w:val="24"/>
        </w:rPr>
        <w:t xml:space="preserve">11.4 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</w:t>
      </w:r>
      <w:r w:rsidRPr="00C868AE">
        <w:rPr>
          <w:b w:val="0"/>
          <w:sz w:val="24"/>
          <w:szCs w:val="24"/>
        </w:rPr>
        <w:lastRenderedPageBreak/>
        <w:t>обязательств отодвигается соразмерно времени, в течение которого будут действовать такие обстоятельства.</w:t>
      </w:r>
    </w:p>
    <w:p w14:paraId="44D8E93E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14:paraId="5078B61B" w14:textId="77777777" w:rsidR="00D51A94" w:rsidRPr="00C868AE" w:rsidRDefault="00D51A94" w:rsidP="00D51A94">
      <w:pPr>
        <w:ind w:right="125"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11.5 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7.6. договора.</w:t>
      </w:r>
    </w:p>
    <w:p w14:paraId="41EF07B2" w14:textId="77777777" w:rsidR="00D51A94" w:rsidRPr="00C868AE" w:rsidRDefault="00D51A94" w:rsidP="00D51A94">
      <w:pPr>
        <w:ind w:right="125"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11.6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C868AE">
        <w:rPr>
          <w:rFonts w:ascii="Times New Roman" w:hAnsi="Times New Roman"/>
          <w:sz w:val="24"/>
        </w:rPr>
        <w:t>прямо</w:t>
      </w:r>
      <w:proofErr w:type="gramEnd"/>
      <w:r w:rsidRPr="00C868AE">
        <w:rPr>
          <w:rFonts w:ascii="Times New Roman" w:hAnsi="Times New Roman"/>
          <w:sz w:val="24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A0701FF" w14:textId="77777777" w:rsidR="00D51A94" w:rsidRPr="00C868AE" w:rsidRDefault="00D51A94" w:rsidP="00D51A94">
      <w:pPr>
        <w:ind w:right="125" w:firstLine="708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</w:t>
      </w:r>
      <w:proofErr w:type="gramStart"/>
      <w:r w:rsidRPr="00C868AE">
        <w:rPr>
          <w:rFonts w:ascii="Times New Roman" w:hAnsi="Times New Roman"/>
          <w:sz w:val="24"/>
        </w:rPr>
        <w:t>легализации  (</w:t>
      </w:r>
      <w:proofErr w:type="gramEnd"/>
      <w:r w:rsidRPr="00C868AE">
        <w:rPr>
          <w:rFonts w:ascii="Times New Roman" w:hAnsi="Times New Roman"/>
          <w:sz w:val="24"/>
        </w:rPr>
        <w:t>отмыванию)  доходов,  полученных  преступным  путём.</w:t>
      </w:r>
    </w:p>
    <w:p w14:paraId="49E44E4E" w14:textId="77777777" w:rsidR="00D51A94" w:rsidRPr="00C868AE" w:rsidRDefault="00D51A94" w:rsidP="00D51A94">
      <w:pPr>
        <w:ind w:right="125" w:firstLine="72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14:paraId="569CE8CA" w14:textId="77777777" w:rsidR="00D51A94" w:rsidRPr="00C868AE" w:rsidRDefault="00D51A94" w:rsidP="00D51A94">
      <w:pPr>
        <w:ind w:right="125" w:firstLine="720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14:paraId="5C9B8125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14:paraId="54B65AA2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color w:val="FF0000"/>
          <w:sz w:val="24"/>
        </w:rPr>
      </w:pPr>
      <w:r w:rsidRPr="00C868AE">
        <w:rPr>
          <w:rFonts w:ascii="Times New Roman" w:hAnsi="Times New Roman"/>
          <w:sz w:val="24"/>
        </w:rPr>
        <w:t>11.7 При закрытии договора в 30-дневный срок Стороны составляют двусторонний акт сверки.</w:t>
      </w:r>
    </w:p>
    <w:p w14:paraId="72BFCBCB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11.8 При изменении банковских и почтовых реквизитов Стороны обязаны незамедлительно информировать об этом друг друга.</w:t>
      </w:r>
    </w:p>
    <w:p w14:paraId="42FA2DDF" w14:textId="77777777" w:rsidR="00D51A94" w:rsidRPr="00C868AE" w:rsidRDefault="00D51A94" w:rsidP="00D51A94">
      <w:pPr>
        <w:ind w:firstLine="567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sz w:val="24"/>
        </w:rPr>
        <w:t>11.9 Настоящий договор вступает в силу с момента его подписания и действует до выполнения сторонами принятых на себя обязательств.</w:t>
      </w:r>
    </w:p>
    <w:p w14:paraId="764745DD" w14:textId="77777777" w:rsidR="00937FBC" w:rsidRPr="00C868AE" w:rsidRDefault="00937FBC" w:rsidP="00D51A94">
      <w:pPr>
        <w:ind w:firstLine="567"/>
        <w:jc w:val="both"/>
        <w:rPr>
          <w:rFonts w:ascii="Times New Roman" w:hAnsi="Times New Roman"/>
          <w:sz w:val="24"/>
        </w:rPr>
      </w:pPr>
    </w:p>
    <w:p w14:paraId="12BE990F" w14:textId="77777777" w:rsidR="00D51A94" w:rsidRPr="00C868AE" w:rsidRDefault="00D51A94" w:rsidP="00C868AE">
      <w:pPr>
        <w:numPr>
          <w:ilvl w:val="0"/>
          <w:numId w:val="5"/>
        </w:numPr>
        <w:tabs>
          <w:tab w:val="num" w:pos="0"/>
          <w:tab w:val="left" w:pos="284"/>
        </w:tabs>
        <w:suppressAutoHyphens/>
        <w:spacing w:before="0"/>
        <w:ind w:left="0" w:firstLine="4536"/>
        <w:rPr>
          <w:rFonts w:ascii="Times New Roman" w:hAnsi="Times New Roman"/>
          <w:b/>
          <w:sz w:val="24"/>
        </w:rPr>
      </w:pPr>
      <w:r w:rsidRPr="00C868AE">
        <w:rPr>
          <w:rFonts w:ascii="Times New Roman" w:hAnsi="Times New Roman"/>
          <w:b/>
          <w:sz w:val="24"/>
        </w:rPr>
        <w:t>Адреса и реквизиты сторон</w:t>
      </w:r>
    </w:p>
    <w:p w14:paraId="35028E25" w14:textId="77777777" w:rsidR="00D51A94" w:rsidRPr="00C868AE" w:rsidRDefault="00D51A94" w:rsidP="00D51A94">
      <w:pPr>
        <w:tabs>
          <w:tab w:val="left" w:pos="284"/>
        </w:tabs>
        <w:suppressAutoHyphens/>
        <w:jc w:val="center"/>
        <w:rPr>
          <w:rFonts w:ascii="Times New Roman" w:hAnsi="Times New Roman"/>
          <w:b/>
          <w:sz w:val="24"/>
        </w:rPr>
      </w:pPr>
    </w:p>
    <w:p w14:paraId="3E13F609" w14:textId="77777777" w:rsidR="00D51A94" w:rsidRPr="00C868AE" w:rsidRDefault="00D51A94" w:rsidP="00D51A94">
      <w:pPr>
        <w:ind w:firstLine="1276"/>
        <w:jc w:val="both"/>
        <w:rPr>
          <w:rFonts w:ascii="Times New Roman" w:hAnsi="Times New Roman"/>
          <w:sz w:val="24"/>
        </w:rPr>
      </w:pPr>
      <w:r w:rsidRPr="00C868AE">
        <w:rPr>
          <w:rFonts w:ascii="Times New Roman" w:hAnsi="Times New Roman"/>
          <w:b/>
          <w:sz w:val="24"/>
        </w:rPr>
        <w:t>ЗАКАЗЧИК</w:t>
      </w:r>
      <w:r w:rsidRPr="00C868AE">
        <w:rPr>
          <w:rFonts w:ascii="Times New Roman" w:hAnsi="Times New Roman"/>
          <w:b/>
          <w:sz w:val="24"/>
        </w:rPr>
        <w:tab/>
      </w:r>
      <w:r w:rsidRPr="00C868AE">
        <w:rPr>
          <w:rFonts w:ascii="Times New Roman" w:hAnsi="Times New Roman"/>
          <w:b/>
          <w:sz w:val="24"/>
        </w:rPr>
        <w:tab/>
      </w:r>
      <w:r w:rsidRPr="00C868AE">
        <w:rPr>
          <w:rFonts w:ascii="Times New Roman" w:hAnsi="Times New Roman"/>
          <w:b/>
          <w:sz w:val="24"/>
        </w:rPr>
        <w:tab/>
      </w:r>
      <w:r w:rsidRPr="00C868AE">
        <w:rPr>
          <w:rFonts w:ascii="Times New Roman" w:hAnsi="Times New Roman"/>
          <w:b/>
          <w:sz w:val="24"/>
        </w:rPr>
        <w:tab/>
      </w:r>
      <w:r w:rsidRPr="00C868AE">
        <w:rPr>
          <w:rFonts w:ascii="Times New Roman" w:hAnsi="Times New Roman"/>
          <w:b/>
          <w:sz w:val="24"/>
        </w:rPr>
        <w:tab/>
      </w:r>
      <w:r w:rsidRPr="00C868AE">
        <w:rPr>
          <w:rFonts w:ascii="Times New Roman" w:hAnsi="Times New Roman"/>
          <w:b/>
          <w:sz w:val="24"/>
        </w:rPr>
        <w:tab/>
        <w:t>ПОДРЯДЧИК</w:t>
      </w:r>
    </w:p>
    <w:p w14:paraId="1ED293E2" w14:textId="77777777" w:rsidR="00D51A94" w:rsidRPr="00C868AE" w:rsidRDefault="00D51A94" w:rsidP="00D51A94">
      <w:pPr>
        <w:rPr>
          <w:rFonts w:ascii="Times New Roman" w:hAnsi="Times New Roman"/>
          <w:b/>
          <w:sz w:val="24"/>
        </w:rPr>
      </w:pPr>
      <w:r w:rsidRPr="00C868AE">
        <w:rPr>
          <w:rFonts w:ascii="Times New Roman" w:hAnsi="Times New Roman"/>
          <w:b/>
          <w:sz w:val="24"/>
        </w:rPr>
        <w:t xml:space="preserve">                     </w:t>
      </w:r>
    </w:p>
    <w:tbl>
      <w:tblPr>
        <w:tblpPr w:leftFromText="180" w:rightFromText="180" w:vertAnchor="text" w:horzAnchor="margin" w:tblpY="-39"/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714"/>
      </w:tblGrid>
      <w:tr w:rsidR="00D51A94" w:rsidRPr="00C868AE" w14:paraId="55C388A6" w14:textId="77777777" w:rsidTr="00937FBC">
        <w:trPr>
          <w:trHeight w:val="360"/>
        </w:trPr>
        <w:tc>
          <w:tcPr>
            <w:tcW w:w="5070" w:type="dxa"/>
          </w:tcPr>
          <w:p w14:paraId="0F800C10" w14:textId="77777777" w:rsidR="00D51A94" w:rsidRPr="00C868AE" w:rsidRDefault="00D51A94" w:rsidP="00937FBC">
            <w:pPr>
              <w:snapToGrid w:val="0"/>
              <w:rPr>
                <w:rFonts w:ascii="Times New Roman" w:hAnsi="Times New Roman"/>
                <w:b/>
                <w:sz w:val="24"/>
              </w:rPr>
            </w:pPr>
            <w:r w:rsidRPr="00C868AE">
              <w:rPr>
                <w:rFonts w:ascii="Times New Roman" w:hAnsi="Times New Roman"/>
                <w:b/>
                <w:sz w:val="24"/>
              </w:rPr>
              <w:t xml:space="preserve">              ООО «СОК «Атлант»</w:t>
            </w:r>
          </w:p>
        </w:tc>
        <w:tc>
          <w:tcPr>
            <w:tcW w:w="4714" w:type="dxa"/>
          </w:tcPr>
          <w:p w14:paraId="3E5B75D0" w14:textId="77777777" w:rsidR="00D51A94" w:rsidRPr="00C868AE" w:rsidRDefault="00D51A94" w:rsidP="00937FBC">
            <w:pPr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p w14:paraId="5096613C" w14:textId="124831DC" w:rsidR="002C587D" w:rsidRPr="00C868AE" w:rsidRDefault="002C587D">
      <w:pPr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margin" w:tblpY="35"/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677"/>
      </w:tblGrid>
      <w:tr w:rsidR="00D51A94" w:rsidRPr="00C868AE" w14:paraId="40BD175E" w14:textId="77777777" w:rsidTr="00937FBC">
        <w:trPr>
          <w:trHeight w:val="180"/>
        </w:trPr>
        <w:tc>
          <w:tcPr>
            <w:tcW w:w="5070" w:type="dxa"/>
          </w:tcPr>
          <w:p w14:paraId="495E2B36" w14:textId="1770771D" w:rsidR="00D51A94" w:rsidRPr="00C868AE" w:rsidRDefault="00D51A94" w:rsidP="00937FBC">
            <w:pPr>
              <w:pStyle w:val="af3"/>
              <w:jc w:val="both"/>
              <w:rPr>
                <w:sz w:val="24"/>
                <w:szCs w:val="24"/>
              </w:rPr>
            </w:pPr>
            <w:r w:rsidRPr="00C868AE">
              <w:rPr>
                <w:sz w:val="24"/>
                <w:szCs w:val="24"/>
              </w:rPr>
              <w:t>Банковские реквизиты:</w:t>
            </w:r>
          </w:p>
          <w:p w14:paraId="3CAC8777" w14:textId="77777777" w:rsidR="00D51A94" w:rsidRPr="00C868AE" w:rsidRDefault="00D51A94" w:rsidP="00937FBC">
            <w:pPr>
              <w:pStyle w:val="af3"/>
              <w:jc w:val="both"/>
              <w:rPr>
                <w:b w:val="0"/>
                <w:sz w:val="24"/>
                <w:szCs w:val="24"/>
              </w:rPr>
            </w:pPr>
          </w:p>
          <w:p w14:paraId="41D5B9B2" w14:textId="77777777" w:rsidR="00D51A94" w:rsidRPr="00C868AE" w:rsidRDefault="00D51A94" w:rsidP="00937FBC">
            <w:pPr>
              <w:ind w:left="34" w:hanging="34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 xml:space="preserve">ИНН 7605020735 </w:t>
            </w:r>
          </w:p>
          <w:p w14:paraId="3F41B6DC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КПП 760401001</w:t>
            </w:r>
          </w:p>
          <w:p w14:paraId="5710DD8D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ОГРН 1037600601840</w:t>
            </w:r>
          </w:p>
          <w:p w14:paraId="3D105CF0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ОКПО 13931378</w:t>
            </w:r>
          </w:p>
          <w:p w14:paraId="37CA408D" w14:textId="77777777" w:rsidR="00D51A94" w:rsidRPr="00C868AE" w:rsidRDefault="00D51A94" w:rsidP="00937FBC">
            <w:pPr>
              <w:ind w:left="34" w:hanging="34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Р/счет 40702810600000023059</w:t>
            </w:r>
          </w:p>
          <w:p w14:paraId="651B2122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в АО «Райффайзенбанк» г. Москва</w:t>
            </w:r>
          </w:p>
          <w:p w14:paraId="5CD3133B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К/счет 30101810200000000700</w:t>
            </w:r>
          </w:p>
          <w:p w14:paraId="28959E45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  <w:r w:rsidRPr="00C868AE">
              <w:rPr>
                <w:rFonts w:ascii="Times New Roman" w:hAnsi="Times New Roman"/>
                <w:sz w:val="24"/>
              </w:rPr>
              <w:t>БИК 044525700</w:t>
            </w:r>
          </w:p>
          <w:p w14:paraId="0EE57CC2" w14:textId="77777777" w:rsidR="00D51A94" w:rsidRPr="00C868AE" w:rsidRDefault="00D51A94" w:rsidP="00937FBC">
            <w:pPr>
              <w:ind w:left="-720" w:firstLine="72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7" w:type="dxa"/>
          </w:tcPr>
          <w:p w14:paraId="14EFE117" w14:textId="77777777" w:rsidR="00D51A94" w:rsidRPr="00C868AE" w:rsidRDefault="00D51A94" w:rsidP="00937FBC">
            <w:pPr>
              <w:snapToGrid w:val="0"/>
              <w:rPr>
                <w:rFonts w:ascii="Times New Roman" w:hAnsi="Times New Roman"/>
                <w:b/>
                <w:sz w:val="24"/>
              </w:rPr>
            </w:pPr>
            <w:r w:rsidRPr="00C868AE">
              <w:rPr>
                <w:rFonts w:ascii="Times New Roman" w:hAnsi="Times New Roman"/>
                <w:b/>
                <w:sz w:val="24"/>
              </w:rPr>
              <w:t>Банковские реквизиты:</w:t>
            </w:r>
          </w:p>
          <w:p w14:paraId="519AF530" w14:textId="77777777" w:rsidR="00D51A94" w:rsidRPr="00C868AE" w:rsidRDefault="00D51A94" w:rsidP="00937FBC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0120276C" w14:textId="77777777" w:rsidR="00CC43EF" w:rsidRPr="00C868AE" w:rsidRDefault="00CC43EF" w:rsidP="00F20B17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47D172C1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3F103720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11706888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24C1A0F3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771993E7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1A6DF60D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175D6EEA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p w14:paraId="7385630E" w14:textId="77777777" w:rsidR="002C587D" w:rsidRPr="00C868AE" w:rsidRDefault="002C587D" w:rsidP="002C587D">
      <w:pPr>
        <w:widowControl w:val="0"/>
        <w:autoSpaceDE w:val="0"/>
        <w:spacing w:before="0"/>
        <w:ind w:left="142"/>
        <w:jc w:val="right"/>
        <w:rPr>
          <w:rFonts w:ascii="Times New Roman" w:hAnsi="Times New Roman"/>
          <w:b/>
          <w:bCs/>
          <w:sz w:val="24"/>
        </w:rPr>
      </w:pPr>
    </w:p>
    <w:sectPr w:rsidR="002C587D" w:rsidRPr="00C868AE" w:rsidSect="00C868AE">
      <w:footerReference w:type="default" r:id="rId8"/>
      <w:pgSz w:w="11906" w:h="16838" w:code="9"/>
      <w:pgMar w:top="567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7F0A8" w14:textId="77777777" w:rsidR="0070499C" w:rsidRDefault="0070499C" w:rsidP="00FB07D9">
      <w:pPr>
        <w:spacing w:before="0"/>
      </w:pPr>
      <w:r>
        <w:separator/>
      </w:r>
    </w:p>
  </w:endnote>
  <w:endnote w:type="continuationSeparator" w:id="0">
    <w:p w14:paraId="5D14636B" w14:textId="77777777" w:rsidR="0070499C" w:rsidRDefault="0070499C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E027" w14:textId="77777777" w:rsidR="00243B2B" w:rsidRDefault="00243B2B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AD48" w14:textId="77777777" w:rsidR="0070499C" w:rsidRDefault="0070499C" w:rsidP="00FB07D9">
      <w:pPr>
        <w:spacing w:before="0"/>
      </w:pPr>
      <w:r>
        <w:separator/>
      </w:r>
    </w:p>
  </w:footnote>
  <w:footnote w:type="continuationSeparator" w:id="0">
    <w:p w14:paraId="0EAE1FA3" w14:textId="77777777" w:rsidR="0070499C" w:rsidRDefault="0070499C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6202DFA"/>
    <w:name w:val="WW8Num2"/>
    <w:lvl w:ilvl="0">
      <w:start w:val="1"/>
      <w:numFmt w:val="decimal"/>
      <w:lvlText w:val="%1."/>
      <w:lvlJc w:val="left"/>
      <w:pPr>
        <w:tabs>
          <w:tab w:val="num" w:pos="4471"/>
        </w:tabs>
        <w:ind w:left="4111" w:firstLine="0"/>
      </w:pPr>
      <w:rPr>
        <w:rFonts w:ascii="Times New Roman" w:hAnsi="Times New Roman" w:cs="Times New Roman"/>
        <w:b/>
        <w:bCs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6479"/>
    <w:multiLevelType w:val="hybridMultilevel"/>
    <w:tmpl w:val="CCE03CD6"/>
    <w:lvl w:ilvl="0" w:tplc="641878FA">
      <w:start w:val="1"/>
      <w:numFmt w:val="bullet"/>
      <w:lvlText w:val="в"/>
      <w:lvlJc w:val="left"/>
    </w:lvl>
    <w:lvl w:ilvl="1" w:tplc="9B48BA2C">
      <w:numFmt w:val="decimal"/>
      <w:lvlText w:val=""/>
      <w:lvlJc w:val="left"/>
    </w:lvl>
    <w:lvl w:ilvl="2" w:tplc="E1005074">
      <w:numFmt w:val="decimal"/>
      <w:lvlText w:val=""/>
      <w:lvlJc w:val="left"/>
    </w:lvl>
    <w:lvl w:ilvl="3" w:tplc="074E75C8">
      <w:numFmt w:val="decimal"/>
      <w:lvlText w:val=""/>
      <w:lvlJc w:val="left"/>
    </w:lvl>
    <w:lvl w:ilvl="4" w:tplc="DE18EB1C">
      <w:numFmt w:val="decimal"/>
      <w:lvlText w:val=""/>
      <w:lvlJc w:val="left"/>
    </w:lvl>
    <w:lvl w:ilvl="5" w:tplc="532C1EF2">
      <w:numFmt w:val="decimal"/>
      <w:lvlText w:val=""/>
      <w:lvlJc w:val="left"/>
    </w:lvl>
    <w:lvl w:ilvl="6" w:tplc="9B56D364">
      <w:numFmt w:val="decimal"/>
      <w:lvlText w:val=""/>
      <w:lvlJc w:val="left"/>
    </w:lvl>
    <w:lvl w:ilvl="7" w:tplc="40CADDFE">
      <w:numFmt w:val="decimal"/>
      <w:lvlText w:val=""/>
      <w:lvlJc w:val="left"/>
    </w:lvl>
    <w:lvl w:ilvl="8" w:tplc="F29A8CFC">
      <w:numFmt w:val="decimal"/>
      <w:lvlText w:val=""/>
      <w:lvlJc w:val="left"/>
    </w:lvl>
  </w:abstractNum>
  <w:abstractNum w:abstractNumId="12" w15:restartNumberingAfterBreak="0">
    <w:nsid w:val="00007014"/>
    <w:multiLevelType w:val="hybridMultilevel"/>
    <w:tmpl w:val="23FCD252"/>
    <w:lvl w:ilvl="0" w:tplc="503A2B0A">
      <w:start w:val="1"/>
      <w:numFmt w:val="bullet"/>
      <w:lvlText w:val="в"/>
      <w:lvlJc w:val="left"/>
    </w:lvl>
    <w:lvl w:ilvl="1" w:tplc="649417A6">
      <w:numFmt w:val="decimal"/>
      <w:lvlText w:val=""/>
      <w:lvlJc w:val="left"/>
    </w:lvl>
    <w:lvl w:ilvl="2" w:tplc="7C1E244A">
      <w:numFmt w:val="decimal"/>
      <w:lvlText w:val=""/>
      <w:lvlJc w:val="left"/>
    </w:lvl>
    <w:lvl w:ilvl="3" w:tplc="9D901C56">
      <w:numFmt w:val="decimal"/>
      <w:lvlText w:val=""/>
      <w:lvlJc w:val="left"/>
    </w:lvl>
    <w:lvl w:ilvl="4" w:tplc="9A16DED0">
      <w:numFmt w:val="decimal"/>
      <w:lvlText w:val=""/>
      <w:lvlJc w:val="left"/>
    </w:lvl>
    <w:lvl w:ilvl="5" w:tplc="81B68ACC">
      <w:numFmt w:val="decimal"/>
      <w:lvlText w:val=""/>
      <w:lvlJc w:val="left"/>
    </w:lvl>
    <w:lvl w:ilvl="6" w:tplc="36DA905C">
      <w:numFmt w:val="decimal"/>
      <w:lvlText w:val=""/>
      <w:lvlJc w:val="left"/>
    </w:lvl>
    <w:lvl w:ilvl="7" w:tplc="B6509C18">
      <w:numFmt w:val="decimal"/>
      <w:lvlText w:val=""/>
      <w:lvlJc w:val="left"/>
    </w:lvl>
    <w:lvl w:ilvl="8" w:tplc="BE7889C6">
      <w:numFmt w:val="decimal"/>
      <w:lvlText w:val=""/>
      <w:lvlJc w:val="left"/>
    </w:lvl>
  </w:abstractNum>
  <w:abstractNum w:abstractNumId="13" w15:restartNumberingAfterBreak="0">
    <w:nsid w:val="098E444F"/>
    <w:multiLevelType w:val="multilevel"/>
    <w:tmpl w:val="B6742B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BDC3788"/>
    <w:multiLevelType w:val="multilevel"/>
    <w:tmpl w:val="1C70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C4D057F"/>
    <w:multiLevelType w:val="multilevel"/>
    <w:tmpl w:val="2860704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F817EE1"/>
    <w:multiLevelType w:val="multilevel"/>
    <w:tmpl w:val="B6266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571656"/>
    <w:multiLevelType w:val="multilevel"/>
    <w:tmpl w:val="49FCD71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C859C4"/>
    <w:multiLevelType w:val="multilevel"/>
    <w:tmpl w:val="1062FC5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9F56FE7"/>
    <w:multiLevelType w:val="multilevel"/>
    <w:tmpl w:val="6AE8BE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A7F32B2"/>
    <w:multiLevelType w:val="multilevel"/>
    <w:tmpl w:val="325A1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F3B4A1E"/>
    <w:multiLevelType w:val="multilevel"/>
    <w:tmpl w:val="451EDC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A46E5"/>
    <w:multiLevelType w:val="multilevel"/>
    <w:tmpl w:val="07BE5B5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BC7437"/>
    <w:multiLevelType w:val="multilevel"/>
    <w:tmpl w:val="5860D59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6845B09"/>
    <w:multiLevelType w:val="multilevel"/>
    <w:tmpl w:val="6FCC6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AA2297"/>
    <w:multiLevelType w:val="multilevel"/>
    <w:tmpl w:val="496E6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916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610" w:hanging="72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526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  <w:color w:val="000000"/>
      </w:rPr>
    </w:lvl>
  </w:abstractNum>
  <w:abstractNum w:abstractNumId="27" w15:restartNumberingAfterBreak="0">
    <w:nsid w:val="2B771FBB"/>
    <w:multiLevelType w:val="multilevel"/>
    <w:tmpl w:val="137A9EC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F81759"/>
    <w:multiLevelType w:val="multilevel"/>
    <w:tmpl w:val="EA6A6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30" w15:restartNumberingAfterBreak="0">
    <w:nsid w:val="2FA33D2D"/>
    <w:multiLevelType w:val="multilevel"/>
    <w:tmpl w:val="398CFD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2AC3384"/>
    <w:multiLevelType w:val="hybridMultilevel"/>
    <w:tmpl w:val="F3722274"/>
    <w:lvl w:ilvl="0" w:tplc="C50610AC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33F74D31"/>
    <w:multiLevelType w:val="multilevel"/>
    <w:tmpl w:val="27FA0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52A3C2A"/>
    <w:multiLevelType w:val="multilevel"/>
    <w:tmpl w:val="93F0C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5985892"/>
    <w:multiLevelType w:val="multilevel"/>
    <w:tmpl w:val="61D231F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7573564"/>
    <w:multiLevelType w:val="multilevel"/>
    <w:tmpl w:val="F670D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DD2BE7"/>
    <w:multiLevelType w:val="multilevel"/>
    <w:tmpl w:val="D62E4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2BA1A33"/>
    <w:multiLevelType w:val="multilevel"/>
    <w:tmpl w:val="C090DB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430A2628"/>
    <w:multiLevelType w:val="multilevel"/>
    <w:tmpl w:val="08D644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AD21DE9"/>
    <w:multiLevelType w:val="multilevel"/>
    <w:tmpl w:val="7710341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4ED505DD"/>
    <w:multiLevelType w:val="multilevel"/>
    <w:tmpl w:val="65FCF02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43" w15:restartNumberingAfterBreak="0">
    <w:nsid w:val="4EDE68C9"/>
    <w:multiLevelType w:val="multilevel"/>
    <w:tmpl w:val="4D204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7678BE"/>
    <w:multiLevelType w:val="multilevel"/>
    <w:tmpl w:val="ED1034F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C283090"/>
    <w:multiLevelType w:val="multilevel"/>
    <w:tmpl w:val="69AEB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20D6009"/>
    <w:multiLevelType w:val="multilevel"/>
    <w:tmpl w:val="2E3AE7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2FF1730"/>
    <w:multiLevelType w:val="multilevel"/>
    <w:tmpl w:val="89F01F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3CE1197"/>
    <w:multiLevelType w:val="multilevel"/>
    <w:tmpl w:val="01126D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9466437"/>
    <w:multiLevelType w:val="multilevel"/>
    <w:tmpl w:val="B1A6C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CF666D8"/>
    <w:multiLevelType w:val="multilevel"/>
    <w:tmpl w:val="9118E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52" w15:restartNumberingAfterBreak="0">
    <w:nsid w:val="76B01502"/>
    <w:multiLevelType w:val="multilevel"/>
    <w:tmpl w:val="2626F7A6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C702242"/>
    <w:multiLevelType w:val="multilevel"/>
    <w:tmpl w:val="EDD0CE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43742B"/>
    <w:multiLevelType w:val="multilevel"/>
    <w:tmpl w:val="AEC8A9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0"/>
  </w:num>
  <w:num w:numId="3">
    <w:abstractNumId w:val="29"/>
  </w:num>
  <w:num w:numId="4">
    <w:abstractNumId w:val="22"/>
  </w:num>
  <w:num w:numId="5">
    <w:abstractNumId w:val="1"/>
  </w:num>
  <w:num w:numId="6">
    <w:abstractNumId w:val="13"/>
  </w:num>
  <w:num w:numId="7">
    <w:abstractNumId w:val="35"/>
  </w:num>
  <w:num w:numId="8">
    <w:abstractNumId w:val="43"/>
  </w:num>
  <w:num w:numId="9">
    <w:abstractNumId w:val="20"/>
  </w:num>
  <w:num w:numId="10">
    <w:abstractNumId w:val="47"/>
  </w:num>
  <w:num w:numId="11">
    <w:abstractNumId w:val="30"/>
  </w:num>
  <w:num w:numId="12">
    <w:abstractNumId w:val="25"/>
  </w:num>
  <w:num w:numId="13">
    <w:abstractNumId w:val="45"/>
  </w:num>
  <w:num w:numId="14">
    <w:abstractNumId w:val="16"/>
  </w:num>
  <w:num w:numId="15">
    <w:abstractNumId w:val="28"/>
  </w:num>
  <w:num w:numId="16">
    <w:abstractNumId w:val="46"/>
  </w:num>
  <w:num w:numId="17">
    <w:abstractNumId w:val="54"/>
  </w:num>
  <w:num w:numId="18">
    <w:abstractNumId w:val="50"/>
  </w:num>
  <w:num w:numId="19">
    <w:abstractNumId w:val="38"/>
  </w:num>
  <w:num w:numId="20">
    <w:abstractNumId w:val="19"/>
  </w:num>
  <w:num w:numId="21">
    <w:abstractNumId w:val="53"/>
  </w:num>
  <w:num w:numId="22">
    <w:abstractNumId w:val="17"/>
  </w:num>
  <w:num w:numId="23">
    <w:abstractNumId w:val="39"/>
  </w:num>
  <w:num w:numId="24">
    <w:abstractNumId w:val="32"/>
  </w:num>
  <w:num w:numId="25">
    <w:abstractNumId w:val="48"/>
  </w:num>
  <w:num w:numId="26">
    <w:abstractNumId w:val="24"/>
  </w:num>
  <w:num w:numId="27">
    <w:abstractNumId w:val="21"/>
  </w:num>
  <w:num w:numId="28">
    <w:abstractNumId w:val="27"/>
  </w:num>
  <w:num w:numId="29">
    <w:abstractNumId w:val="34"/>
  </w:num>
  <w:num w:numId="30">
    <w:abstractNumId w:val="23"/>
  </w:num>
  <w:num w:numId="31">
    <w:abstractNumId w:val="44"/>
  </w:num>
  <w:num w:numId="32">
    <w:abstractNumId w:val="18"/>
  </w:num>
  <w:num w:numId="33">
    <w:abstractNumId w:val="11"/>
  </w:num>
  <w:num w:numId="34">
    <w:abstractNumId w:val="12"/>
  </w:num>
  <w:num w:numId="35">
    <w:abstractNumId w:val="52"/>
  </w:num>
  <w:num w:numId="36">
    <w:abstractNumId w:val="37"/>
  </w:num>
  <w:num w:numId="37">
    <w:abstractNumId w:val="31"/>
  </w:num>
  <w:num w:numId="38">
    <w:abstractNumId w:val="26"/>
  </w:num>
  <w:num w:numId="39">
    <w:abstractNumId w:val="36"/>
  </w:num>
  <w:num w:numId="40">
    <w:abstractNumId w:val="15"/>
  </w:num>
  <w:num w:numId="41">
    <w:abstractNumId w:val="33"/>
  </w:num>
  <w:num w:numId="42">
    <w:abstractNumId w:val="49"/>
  </w:num>
  <w:num w:numId="43">
    <w:abstractNumId w:val="14"/>
  </w:num>
  <w:num w:numId="44">
    <w:abstractNumId w:val="40"/>
  </w:num>
  <w:num w:numId="45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45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4A4"/>
    <w:rsid w:val="00000605"/>
    <w:rsid w:val="00000A24"/>
    <w:rsid w:val="00000D51"/>
    <w:rsid w:val="00000D87"/>
    <w:rsid w:val="00000E4A"/>
    <w:rsid w:val="00001B7F"/>
    <w:rsid w:val="00001F2E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5F56"/>
    <w:rsid w:val="00006559"/>
    <w:rsid w:val="000065E0"/>
    <w:rsid w:val="00007D71"/>
    <w:rsid w:val="000100CD"/>
    <w:rsid w:val="00010CB6"/>
    <w:rsid w:val="000110FE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4198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351A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44C"/>
    <w:rsid w:val="00027FC9"/>
    <w:rsid w:val="00031E58"/>
    <w:rsid w:val="000323E5"/>
    <w:rsid w:val="0003270D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1E0F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B75"/>
    <w:rsid w:val="00047C99"/>
    <w:rsid w:val="00050007"/>
    <w:rsid w:val="0005081E"/>
    <w:rsid w:val="00051935"/>
    <w:rsid w:val="00051A87"/>
    <w:rsid w:val="00051C38"/>
    <w:rsid w:val="00051D9B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121"/>
    <w:rsid w:val="00054266"/>
    <w:rsid w:val="000545B1"/>
    <w:rsid w:val="00054605"/>
    <w:rsid w:val="0005475A"/>
    <w:rsid w:val="000548CD"/>
    <w:rsid w:val="00054B55"/>
    <w:rsid w:val="00054FE0"/>
    <w:rsid w:val="0005529A"/>
    <w:rsid w:val="0005545E"/>
    <w:rsid w:val="00055787"/>
    <w:rsid w:val="0005583B"/>
    <w:rsid w:val="00056783"/>
    <w:rsid w:val="00056A01"/>
    <w:rsid w:val="00056E0D"/>
    <w:rsid w:val="00056E62"/>
    <w:rsid w:val="000573A4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363"/>
    <w:rsid w:val="000654D0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B78"/>
    <w:rsid w:val="00067BBC"/>
    <w:rsid w:val="00067E39"/>
    <w:rsid w:val="00067FE0"/>
    <w:rsid w:val="000701CF"/>
    <w:rsid w:val="000705F7"/>
    <w:rsid w:val="000707BA"/>
    <w:rsid w:val="000707CA"/>
    <w:rsid w:val="000709EE"/>
    <w:rsid w:val="00070B21"/>
    <w:rsid w:val="00070B26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75"/>
    <w:rsid w:val="00073C9C"/>
    <w:rsid w:val="00074230"/>
    <w:rsid w:val="0007457F"/>
    <w:rsid w:val="00074AB0"/>
    <w:rsid w:val="00074B7A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0B95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A17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5E6C"/>
    <w:rsid w:val="00086468"/>
    <w:rsid w:val="000866BB"/>
    <w:rsid w:val="0008671D"/>
    <w:rsid w:val="000870EB"/>
    <w:rsid w:val="00087924"/>
    <w:rsid w:val="00087D6E"/>
    <w:rsid w:val="0009016B"/>
    <w:rsid w:val="00090227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276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2EA"/>
    <w:rsid w:val="000A3520"/>
    <w:rsid w:val="000A3CC2"/>
    <w:rsid w:val="000A474D"/>
    <w:rsid w:val="000A49E8"/>
    <w:rsid w:val="000A4BE9"/>
    <w:rsid w:val="000A4D01"/>
    <w:rsid w:val="000A4EA5"/>
    <w:rsid w:val="000A4FE6"/>
    <w:rsid w:val="000A546C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A12"/>
    <w:rsid w:val="000B5FC7"/>
    <w:rsid w:val="000B6175"/>
    <w:rsid w:val="000B61CF"/>
    <w:rsid w:val="000B670F"/>
    <w:rsid w:val="000B712B"/>
    <w:rsid w:val="000B7152"/>
    <w:rsid w:val="000B75ED"/>
    <w:rsid w:val="000C012B"/>
    <w:rsid w:val="000C0679"/>
    <w:rsid w:val="000C0C95"/>
    <w:rsid w:val="000C1189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2B8"/>
    <w:rsid w:val="000C54FB"/>
    <w:rsid w:val="000C567D"/>
    <w:rsid w:val="000C59B0"/>
    <w:rsid w:val="000C5D8E"/>
    <w:rsid w:val="000C6102"/>
    <w:rsid w:val="000C62AE"/>
    <w:rsid w:val="000C6624"/>
    <w:rsid w:val="000C674F"/>
    <w:rsid w:val="000C7153"/>
    <w:rsid w:val="000C7446"/>
    <w:rsid w:val="000C7B14"/>
    <w:rsid w:val="000C7C84"/>
    <w:rsid w:val="000C7C85"/>
    <w:rsid w:val="000D01DA"/>
    <w:rsid w:val="000D0368"/>
    <w:rsid w:val="000D04BD"/>
    <w:rsid w:val="000D0713"/>
    <w:rsid w:val="000D0F3C"/>
    <w:rsid w:val="000D1098"/>
    <w:rsid w:val="000D177D"/>
    <w:rsid w:val="000D20F8"/>
    <w:rsid w:val="000D23D0"/>
    <w:rsid w:val="000D273D"/>
    <w:rsid w:val="000D282E"/>
    <w:rsid w:val="000D2E0A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0E3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4B30"/>
    <w:rsid w:val="000E5047"/>
    <w:rsid w:val="000E51FA"/>
    <w:rsid w:val="000E57A0"/>
    <w:rsid w:val="000E5DB8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8D0"/>
    <w:rsid w:val="000F1F47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812"/>
    <w:rsid w:val="000F6C46"/>
    <w:rsid w:val="000F6DDC"/>
    <w:rsid w:val="0010020D"/>
    <w:rsid w:val="001005BA"/>
    <w:rsid w:val="00101C20"/>
    <w:rsid w:val="001020B2"/>
    <w:rsid w:val="00102EF0"/>
    <w:rsid w:val="00102FDF"/>
    <w:rsid w:val="00103462"/>
    <w:rsid w:val="00103B6A"/>
    <w:rsid w:val="00103C2A"/>
    <w:rsid w:val="00103F6F"/>
    <w:rsid w:val="00103F8F"/>
    <w:rsid w:val="00104229"/>
    <w:rsid w:val="00104FDB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5AF6"/>
    <w:rsid w:val="00115D8D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8A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7FD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708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DDC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67"/>
    <w:rsid w:val="00134DF7"/>
    <w:rsid w:val="00134EEF"/>
    <w:rsid w:val="00134F66"/>
    <w:rsid w:val="00135412"/>
    <w:rsid w:val="00135828"/>
    <w:rsid w:val="00135914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B48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875"/>
    <w:rsid w:val="00153F5D"/>
    <w:rsid w:val="0015406B"/>
    <w:rsid w:val="001541A8"/>
    <w:rsid w:val="0015426A"/>
    <w:rsid w:val="00154486"/>
    <w:rsid w:val="001544CA"/>
    <w:rsid w:val="00154D59"/>
    <w:rsid w:val="00154E68"/>
    <w:rsid w:val="00155019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B42"/>
    <w:rsid w:val="00161D17"/>
    <w:rsid w:val="00161EC2"/>
    <w:rsid w:val="00161FA0"/>
    <w:rsid w:val="001628F6"/>
    <w:rsid w:val="00163038"/>
    <w:rsid w:val="00163127"/>
    <w:rsid w:val="0016338F"/>
    <w:rsid w:val="00163488"/>
    <w:rsid w:val="0016350A"/>
    <w:rsid w:val="00163894"/>
    <w:rsid w:val="001639B1"/>
    <w:rsid w:val="00163C21"/>
    <w:rsid w:val="001643B6"/>
    <w:rsid w:val="0016465C"/>
    <w:rsid w:val="0016485E"/>
    <w:rsid w:val="00164EAA"/>
    <w:rsid w:val="0016522F"/>
    <w:rsid w:val="001652A4"/>
    <w:rsid w:val="0016592C"/>
    <w:rsid w:val="0016604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A"/>
    <w:rsid w:val="00172BAF"/>
    <w:rsid w:val="00172D3E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6F06"/>
    <w:rsid w:val="0017708C"/>
    <w:rsid w:val="00177198"/>
    <w:rsid w:val="001771DD"/>
    <w:rsid w:val="0017728B"/>
    <w:rsid w:val="00177467"/>
    <w:rsid w:val="0017777C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92D"/>
    <w:rsid w:val="00186BD3"/>
    <w:rsid w:val="00186E4C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779"/>
    <w:rsid w:val="001A08C4"/>
    <w:rsid w:val="001A0AFE"/>
    <w:rsid w:val="001A10B1"/>
    <w:rsid w:val="001A1719"/>
    <w:rsid w:val="001A1F9A"/>
    <w:rsid w:val="001A2468"/>
    <w:rsid w:val="001A26E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62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60D"/>
    <w:rsid w:val="001B18C3"/>
    <w:rsid w:val="001B2B5B"/>
    <w:rsid w:val="001B2DB3"/>
    <w:rsid w:val="001B345D"/>
    <w:rsid w:val="001B34A7"/>
    <w:rsid w:val="001B38BE"/>
    <w:rsid w:val="001B3ED2"/>
    <w:rsid w:val="001B4EAD"/>
    <w:rsid w:val="001B4EC3"/>
    <w:rsid w:val="001B5383"/>
    <w:rsid w:val="001B541C"/>
    <w:rsid w:val="001B57E7"/>
    <w:rsid w:val="001B5A12"/>
    <w:rsid w:val="001B69F7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0DAC"/>
    <w:rsid w:val="001C14E3"/>
    <w:rsid w:val="001C160D"/>
    <w:rsid w:val="001C1BD2"/>
    <w:rsid w:val="001C252A"/>
    <w:rsid w:val="001C2B18"/>
    <w:rsid w:val="001C2BD9"/>
    <w:rsid w:val="001C2C4D"/>
    <w:rsid w:val="001C2EF0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95"/>
    <w:rsid w:val="001D14E0"/>
    <w:rsid w:val="001D1684"/>
    <w:rsid w:val="001D1ADE"/>
    <w:rsid w:val="001D1ED8"/>
    <w:rsid w:val="001D2186"/>
    <w:rsid w:val="001D21A8"/>
    <w:rsid w:val="001D321D"/>
    <w:rsid w:val="001D3449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CBD"/>
    <w:rsid w:val="001D5085"/>
    <w:rsid w:val="001D520F"/>
    <w:rsid w:val="001D54D7"/>
    <w:rsid w:val="001D552C"/>
    <w:rsid w:val="001D55C7"/>
    <w:rsid w:val="001D55FD"/>
    <w:rsid w:val="001D610E"/>
    <w:rsid w:val="001D6AB9"/>
    <w:rsid w:val="001D7406"/>
    <w:rsid w:val="001D773F"/>
    <w:rsid w:val="001D79A3"/>
    <w:rsid w:val="001D7A2B"/>
    <w:rsid w:val="001D7D41"/>
    <w:rsid w:val="001D7D52"/>
    <w:rsid w:val="001D7FF7"/>
    <w:rsid w:val="001E0BBB"/>
    <w:rsid w:val="001E0BD0"/>
    <w:rsid w:val="001E0F87"/>
    <w:rsid w:val="001E12DF"/>
    <w:rsid w:val="001E1386"/>
    <w:rsid w:val="001E14BE"/>
    <w:rsid w:val="001E1A65"/>
    <w:rsid w:val="001E1AA1"/>
    <w:rsid w:val="001E1E0F"/>
    <w:rsid w:val="001E1FDB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2B9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7B"/>
    <w:rsid w:val="001F4DC9"/>
    <w:rsid w:val="001F5679"/>
    <w:rsid w:val="001F597E"/>
    <w:rsid w:val="001F5C35"/>
    <w:rsid w:val="001F5DCC"/>
    <w:rsid w:val="001F6A43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0DF"/>
    <w:rsid w:val="002051FE"/>
    <w:rsid w:val="002058B1"/>
    <w:rsid w:val="002058F9"/>
    <w:rsid w:val="00205938"/>
    <w:rsid w:val="00205D59"/>
    <w:rsid w:val="00206403"/>
    <w:rsid w:val="00206687"/>
    <w:rsid w:val="00206847"/>
    <w:rsid w:val="0020699E"/>
    <w:rsid w:val="00206BF1"/>
    <w:rsid w:val="00207010"/>
    <w:rsid w:val="0020734A"/>
    <w:rsid w:val="002074D9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A17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6D5"/>
    <w:rsid w:val="0022788E"/>
    <w:rsid w:val="00227A69"/>
    <w:rsid w:val="00227BFF"/>
    <w:rsid w:val="00230160"/>
    <w:rsid w:val="00230244"/>
    <w:rsid w:val="00230389"/>
    <w:rsid w:val="0023047B"/>
    <w:rsid w:val="002305D1"/>
    <w:rsid w:val="002307D2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29A"/>
    <w:rsid w:val="00233A19"/>
    <w:rsid w:val="00233CE9"/>
    <w:rsid w:val="002341CC"/>
    <w:rsid w:val="002343CD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0E"/>
    <w:rsid w:val="0024029B"/>
    <w:rsid w:val="00240E44"/>
    <w:rsid w:val="00240E9A"/>
    <w:rsid w:val="00240F99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2B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56C"/>
    <w:rsid w:val="00246D5F"/>
    <w:rsid w:val="00247400"/>
    <w:rsid w:val="002475A0"/>
    <w:rsid w:val="00247BE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CD6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829"/>
    <w:rsid w:val="00261F15"/>
    <w:rsid w:val="002628A7"/>
    <w:rsid w:val="00262A8A"/>
    <w:rsid w:val="00262C15"/>
    <w:rsid w:val="00262D07"/>
    <w:rsid w:val="002630CA"/>
    <w:rsid w:val="002634C7"/>
    <w:rsid w:val="00263787"/>
    <w:rsid w:val="00263A6E"/>
    <w:rsid w:val="00263F8B"/>
    <w:rsid w:val="002644BF"/>
    <w:rsid w:val="002647F8"/>
    <w:rsid w:val="00264BC8"/>
    <w:rsid w:val="0026550B"/>
    <w:rsid w:val="0026555B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332"/>
    <w:rsid w:val="00273558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6585"/>
    <w:rsid w:val="0027701D"/>
    <w:rsid w:val="00277023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38E3"/>
    <w:rsid w:val="00284061"/>
    <w:rsid w:val="00284344"/>
    <w:rsid w:val="0028449A"/>
    <w:rsid w:val="002851CF"/>
    <w:rsid w:val="00285CFA"/>
    <w:rsid w:val="00285D7F"/>
    <w:rsid w:val="00286469"/>
    <w:rsid w:val="0028651F"/>
    <w:rsid w:val="00286775"/>
    <w:rsid w:val="00286895"/>
    <w:rsid w:val="002868EE"/>
    <w:rsid w:val="00286B14"/>
    <w:rsid w:val="00286E41"/>
    <w:rsid w:val="00286F8C"/>
    <w:rsid w:val="00286FC1"/>
    <w:rsid w:val="00287449"/>
    <w:rsid w:val="00287656"/>
    <w:rsid w:val="00287739"/>
    <w:rsid w:val="0028778D"/>
    <w:rsid w:val="00287AAD"/>
    <w:rsid w:val="00287B43"/>
    <w:rsid w:val="00287C2A"/>
    <w:rsid w:val="00287F61"/>
    <w:rsid w:val="00287F66"/>
    <w:rsid w:val="00290AC9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836"/>
    <w:rsid w:val="00293FF2"/>
    <w:rsid w:val="00294470"/>
    <w:rsid w:val="00294822"/>
    <w:rsid w:val="0029491C"/>
    <w:rsid w:val="00294BD5"/>
    <w:rsid w:val="00294F59"/>
    <w:rsid w:val="0029561D"/>
    <w:rsid w:val="00295AE8"/>
    <w:rsid w:val="00295D15"/>
    <w:rsid w:val="00295F56"/>
    <w:rsid w:val="0029668A"/>
    <w:rsid w:val="0029699D"/>
    <w:rsid w:val="00296F5F"/>
    <w:rsid w:val="002975CE"/>
    <w:rsid w:val="00297EEA"/>
    <w:rsid w:val="002A0074"/>
    <w:rsid w:val="002A0287"/>
    <w:rsid w:val="002A05CA"/>
    <w:rsid w:val="002A0702"/>
    <w:rsid w:val="002A0A78"/>
    <w:rsid w:val="002A0C2A"/>
    <w:rsid w:val="002A0CE7"/>
    <w:rsid w:val="002A0F8F"/>
    <w:rsid w:val="002A101F"/>
    <w:rsid w:val="002A1026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78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45DD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420"/>
    <w:rsid w:val="002C2916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587D"/>
    <w:rsid w:val="002C5D7A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8"/>
    <w:rsid w:val="002D3FB9"/>
    <w:rsid w:val="002D433A"/>
    <w:rsid w:val="002D4682"/>
    <w:rsid w:val="002D4684"/>
    <w:rsid w:val="002D59C0"/>
    <w:rsid w:val="002D6028"/>
    <w:rsid w:val="002D6106"/>
    <w:rsid w:val="002D6F51"/>
    <w:rsid w:val="002D7155"/>
    <w:rsid w:val="002D7233"/>
    <w:rsid w:val="002D7A8D"/>
    <w:rsid w:val="002D7B76"/>
    <w:rsid w:val="002D7DEE"/>
    <w:rsid w:val="002D7FA1"/>
    <w:rsid w:val="002E018C"/>
    <w:rsid w:val="002E09B1"/>
    <w:rsid w:val="002E0A46"/>
    <w:rsid w:val="002E0D63"/>
    <w:rsid w:val="002E11ED"/>
    <w:rsid w:val="002E1D37"/>
    <w:rsid w:val="002E2265"/>
    <w:rsid w:val="002E2586"/>
    <w:rsid w:val="002E26AF"/>
    <w:rsid w:val="002E2B98"/>
    <w:rsid w:val="002E2D41"/>
    <w:rsid w:val="002E2E45"/>
    <w:rsid w:val="002E3013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BB1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2C6"/>
    <w:rsid w:val="002F43F2"/>
    <w:rsid w:val="002F46E7"/>
    <w:rsid w:val="002F510B"/>
    <w:rsid w:val="002F54F9"/>
    <w:rsid w:val="002F6319"/>
    <w:rsid w:val="002F64EF"/>
    <w:rsid w:val="002F6549"/>
    <w:rsid w:val="002F6B3A"/>
    <w:rsid w:val="002F6CAB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513"/>
    <w:rsid w:val="00301CB5"/>
    <w:rsid w:val="00301DCB"/>
    <w:rsid w:val="00301FF4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3B5"/>
    <w:rsid w:val="003115CD"/>
    <w:rsid w:val="003119BE"/>
    <w:rsid w:val="00311ADE"/>
    <w:rsid w:val="00311C07"/>
    <w:rsid w:val="0031207E"/>
    <w:rsid w:val="003121A9"/>
    <w:rsid w:val="003123D4"/>
    <w:rsid w:val="0031244F"/>
    <w:rsid w:val="00312D68"/>
    <w:rsid w:val="00312FBF"/>
    <w:rsid w:val="00313255"/>
    <w:rsid w:val="00313313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CA0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16"/>
    <w:rsid w:val="00326589"/>
    <w:rsid w:val="00326E9E"/>
    <w:rsid w:val="00326EB9"/>
    <w:rsid w:val="003274E7"/>
    <w:rsid w:val="003275AD"/>
    <w:rsid w:val="00327849"/>
    <w:rsid w:val="00330531"/>
    <w:rsid w:val="00330548"/>
    <w:rsid w:val="003306A2"/>
    <w:rsid w:val="00330726"/>
    <w:rsid w:val="003308D8"/>
    <w:rsid w:val="00330ADE"/>
    <w:rsid w:val="00331370"/>
    <w:rsid w:val="0033138E"/>
    <w:rsid w:val="00331AC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BA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6E0F"/>
    <w:rsid w:val="00337163"/>
    <w:rsid w:val="003373AE"/>
    <w:rsid w:val="0033771A"/>
    <w:rsid w:val="00337891"/>
    <w:rsid w:val="003403DC"/>
    <w:rsid w:val="00340464"/>
    <w:rsid w:val="00340A82"/>
    <w:rsid w:val="00340FEB"/>
    <w:rsid w:val="0034142F"/>
    <w:rsid w:val="0034151B"/>
    <w:rsid w:val="00341739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475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09C7"/>
    <w:rsid w:val="003511D8"/>
    <w:rsid w:val="003518BA"/>
    <w:rsid w:val="003519F1"/>
    <w:rsid w:val="00352062"/>
    <w:rsid w:val="003522DF"/>
    <w:rsid w:val="003523B8"/>
    <w:rsid w:val="00352C98"/>
    <w:rsid w:val="00353143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8A7"/>
    <w:rsid w:val="00360AD1"/>
    <w:rsid w:val="00360BA1"/>
    <w:rsid w:val="00360E71"/>
    <w:rsid w:val="00360EFE"/>
    <w:rsid w:val="0036103C"/>
    <w:rsid w:val="003611FE"/>
    <w:rsid w:val="0036147E"/>
    <w:rsid w:val="0036201E"/>
    <w:rsid w:val="00362288"/>
    <w:rsid w:val="00362455"/>
    <w:rsid w:val="0036261E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9FD"/>
    <w:rsid w:val="00364C0E"/>
    <w:rsid w:val="00365399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424"/>
    <w:rsid w:val="003737FB"/>
    <w:rsid w:val="00373B6C"/>
    <w:rsid w:val="00373C85"/>
    <w:rsid w:val="00373D4C"/>
    <w:rsid w:val="0037453A"/>
    <w:rsid w:val="003748AC"/>
    <w:rsid w:val="00374AB9"/>
    <w:rsid w:val="00374E14"/>
    <w:rsid w:val="003751BC"/>
    <w:rsid w:val="0037520D"/>
    <w:rsid w:val="00375714"/>
    <w:rsid w:val="00375E2B"/>
    <w:rsid w:val="00375E68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450C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C4"/>
    <w:rsid w:val="003904DD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D28"/>
    <w:rsid w:val="00392F78"/>
    <w:rsid w:val="0039308E"/>
    <w:rsid w:val="003932A0"/>
    <w:rsid w:val="003933A4"/>
    <w:rsid w:val="00393A39"/>
    <w:rsid w:val="003944E5"/>
    <w:rsid w:val="003947AB"/>
    <w:rsid w:val="00394B39"/>
    <w:rsid w:val="00394FBF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20F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54F0"/>
    <w:rsid w:val="003A56DA"/>
    <w:rsid w:val="003A578B"/>
    <w:rsid w:val="003A58DD"/>
    <w:rsid w:val="003A58FE"/>
    <w:rsid w:val="003A5BF1"/>
    <w:rsid w:val="003A5F36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0CDD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07"/>
    <w:rsid w:val="003B74F6"/>
    <w:rsid w:val="003B774C"/>
    <w:rsid w:val="003B7AA7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088"/>
    <w:rsid w:val="003D115B"/>
    <w:rsid w:val="003D1425"/>
    <w:rsid w:val="003D14C6"/>
    <w:rsid w:val="003D1A44"/>
    <w:rsid w:val="003D1CCA"/>
    <w:rsid w:val="003D1FB8"/>
    <w:rsid w:val="003D2060"/>
    <w:rsid w:val="003D236F"/>
    <w:rsid w:val="003D27D6"/>
    <w:rsid w:val="003D282C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4"/>
    <w:rsid w:val="003E3B6C"/>
    <w:rsid w:val="003E3B6D"/>
    <w:rsid w:val="003E3B9E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E7F5E"/>
    <w:rsid w:val="003F06BA"/>
    <w:rsid w:val="003F0FCE"/>
    <w:rsid w:val="003F139A"/>
    <w:rsid w:val="003F1826"/>
    <w:rsid w:val="003F1A12"/>
    <w:rsid w:val="003F1E3D"/>
    <w:rsid w:val="003F1F4A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3C"/>
    <w:rsid w:val="003F4B9D"/>
    <w:rsid w:val="003F4C79"/>
    <w:rsid w:val="003F4CDF"/>
    <w:rsid w:val="003F4E2D"/>
    <w:rsid w:val="003F5244"/>
    <w:rsid w:val="003F55B9"/>
    <w:rsid w:val="003F583D"/>
    <w:rsid w:val="003F5CCB"/>
    <w:rsid w:val="003F60BA"/>
    <w:rsid w:val="003F62F7"/>
    <w:rsid w:val="003F6375"/>
    <w:rsid w:val="003F6A4D"/>
    <w:rsid w:val="003F6AD9"/>
    <w:rsid w:val="003F6ED7"/>
    <w:rsid w:val="004001B1"/>
    <w:rsid w:val="00400377"/>
    <w:rsid w:val="00400E0D"/>
    <w:rsid w:val="004011A9"/>
    <w:rsid w:val="004011D4"/>
    <w:rsid w:val="00401595"/>
    <w:rsid w:val="00401B5F"/>
    <w:rsid w:val="00401B74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287"/>
    <w:rsid w:val="00406418"/>
    <w:rsid w:val="00406433"/>
    <w:rsid w:val="004068F0"/>
    <w:rsid w:val="00407003"/>
    <w:rsid w:val="004073AA"/>
    <w:rsid w:val="0040761B"/>
    <w:rsid w:val="0040765F"/>
    <w:rsid w:val="00407C09"/>
    <w:rsid w:val="00407FE8"/>
    <w:rsid w:val="00407FF7"/>
    <w:rsid w:val="00410180"/>
    <w:rsid w:val="00410385"/>
    <w:rsid w:val="004106EF"/>
    <w:rsid w:val="00410927"/>
    <w:rsid w:val="00410CE7"/>
    <w:rsid w:val="00410CFD"/>
    <w:rsid w:val="004110A7"/>
    <w:rsid w:val="0041138E"/>
    <w:rsid w:val="00411535"/>
    <w:rsid w:val="004115C4"/>
    <w:rsid w:val="0041177D"/>
    <w:rsid w:val="0041269F"/>
    <w:rsid w:val="004126C9"/>
    <w:rsid w:val="00412AD8"/>
    <w:rsid w:val="00412E5E"/>
    <w:rsid w:val="0041306B"/>
    <w:rsid w:val="00413250"/>
    <w:rsid w:val="0041375C"/>
    <w:rsid w:val="00413AFA"/>
    <w:rsid w:val="00413BD7"/>
    <w:rsid w:val="00414307"/>
    <w:rsid w:val="00414768"/>
    <w:rsid w:val="00414829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52E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27E8B"/>
    <w:rsid w:val="00430250"/>
    <w:rsid w:val="00430A1D"/>
    <w:rsid w:val="00430DD7"/>
    <w:rsid w:val="0043174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1859"/>
    <w:rsid w:val="004421E4"/>
    <w:rsid w:val="00442AB9"/>
    <w:rsid w:val="00443172"/>
    <w:rsid w:val="004436EE"/>
    <w:rsid w:val="004437C6"/>
    <w:rsid w:val="00444535"/>
    <w:rsid w:val="00444ED2"/>
    <w:rsid w:val="00444FD1"/>
    <w:rsid w:val="004455A2"/>
    <w:rsid w:val="004457CB"/>
    <w:rsid w:val="0044647C"/>
    <w:rsid w:val="004467E5"/>
    <w:rsid w:val="004469B2"/>
    <w:rsid w:val="00446AB9"/>
    <w:rsid w:val="0044771D"/>
    <w:rsid w:val="00447741"/>
    <w:rsid w:val="004477AE"/>
    <w:rsid w:val="0044795B"/>
    <w:rsid w:val="00447B5E"/>
    <w:rsid w:val="00447B9A"/>
    <w:rsid w:val="00450137"/>
    <w:rsid w:val="0045056B"/>
    <w:rsid w:val="00450FFB"/>
    <w:rsid w:val="00451030"/>
    <w:rsid w:val="00452007"/>
    <w:rsid w:val="00452544"/>
    <w:rsid w:val="00452812"/>
    <w:rsid w:val="00452BA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5D81"/>
    <w:rsid w:val="00456137"/>
    <w:rsid w:val="004564EE"/>
    <w:rsid w:val="00456A04"/>
    <w:rsid w:val="004570ED"/>
    <w:rsid w:val="00457494"/>
    <w:rsid w:val="0045750A"/>
    <w:rsid w:val="0045788C"/>
    <w:rsid w:val="004605B4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4D7"/>
    <w:rsid w:val="00467AB5"/>
    <w:rsid w:val="00467EA1"/>
    <w:rsid w:val="004705DF"/>
    <w:rsid w:val="0047096B"/>
    <w:rsid w:val="00470C17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DE2"/>
    <w:rsid w:val="00473EE1"/>
    <w:rsid w:val="00474634"/>
    <w:rsid w:val="004746F5"/>
    <w:rsid w:val="00474BC3"/>
    <w:rsid w:val="00474BEC"/>
    <w:rsid w:val="00474D1C"/>
    <w:rsid w:val="004751AF"/>
    <w:rsid w:val="00475520"/>
    <w:rsid w:val="004756A8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399A"/>
    <w:rsid w:val="00483C9E"/>
    <w:rsid w:val="00484486"/>
    <w:rsid w:val="004846B2"/>
    <w:rsid w:val="0048470B"/>
    <w:rsid w:val="004854FF"/>
    <w:rsid w:val="00485A35"/>
    <w:rsid w:val="00485CB4"/>
    <w:rsid w:val="0048643B"/>
    <w:rsid w:val="00487380"/>
    <w:rsid w:val="004874A4"/>
    <w:rsid w:val="00487A92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548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4E9B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974"/>
    <w:rsid w:val="004A0D0B"/>
    <w:rsid w:val="004A0ED7"/>
    <w:rsid w:val="004A12F9"/>
    <w:rsid w:val="004A131A"/>
    <w:rsid w:val="004A13E0"/>
    <w:rsid w:val="004A1834"/>
    <w:rsid w:val="004A1E18"/>
    <w:rsid w:val="004A20C9"/>
    <w:rsid w:val="004A21EF"/>
    <w:rsid w:val="004A25A5"/>
    <w:rsid w:val="004A286B"/>
    <w:rsid w:val="004A2871"/>
    <w:rsid w:val="004A2F75"/>
    <w:rsid w:val="004A37AF"/>
    <w:rsid w:val="004A3FF6"/>
    <w:rsid w:val="004A41DD"/>
    <w:rsid w:val="004A4444"/>
    <w:rsid w:val="004A4ACE"/>
    <w:rsid w:val="004A4B39"/>
    <w:rsid w:val="004A4B7D"/>
    <w:rsid w:val="004A4BD4"/>
    <w:rsid w:val="004A515A"/>
    <w:rsid w:val="004A53ED"/>
    <w:rsid w:val="004A54C7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4F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6D66"/>
    <w:rsid w:val="004B6E56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09F6"/>
    <w:rsid w:val="004D121D"/>
    <w:rsid w:val="004D1B4A"/>
    <w:rsid w:val="004D1D1C"/>
    <w:rsid w:val="004D1FD3"/>
    <w:rsid w:val="004D20C4"/>
    <w:rsid w:val="004D2490"/>
    <w:rsid w:val="004D254C"/>
    <w:rsid w:val="004D2736"/>
    <w:rsid w:val="004D2820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2F48"/>
    <w:rsid w:val="004E3075"/>
    <w:rsid w:val="004E3303"/>
    <w:rsid w:val="004E3E76"/>
    <w:rsid w:val="004E3FE7"/>
    <w:rsid w:val="004E4408"/>
    <w:rsid w:val="004E4721"/>
    <w:rsid w:val="004E4881"/>
    <w:rsid w:val="004E488D"/>
    <w:rsid w:val="004E4D4C"/>
    <w:rsid w:val="004E534A"/>
    <w:rsid w:val="004E55D4"/>
    <w:rsid w:val="004E5B4F"/>
    <w:rsid w:val="004E5CA9"/>
    <w:rsid w:val="004E5D81"/>
    <w:rsid w:val="004E61D1"/>
    <w:rsid w:val="004E6454"/>
    <w:rsid w:val="004E6809"/>
    <w:rsid w:val="004E6BEC"/>
    <w:rsid w:val="004E7553"/>
    <w:rsid w:val="004F0326"/>
    <w:rsid w:val="004F0BD0"/>
    <w:rsid w:val="004F0D87"/>
    <w:rsid w:val="004F1511"/>
    <w:rsid w:val="004F157A"/>
    <w:rsid w:val="004F1599"/>
    <w:rsid w:val="004F15D1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3FB3"/>
    <w:rsid w:val="004F4A64"/>
    <w:rsid w:val="004F4F66"/>
    <w:rsid w:val="004F5318"/>
    <w:rsid w:val="004F53C1"/>
    <w:rsid w:val="004F561B"/>
    <w:rsid w:val="004F60B2"/>
    <w:rsid w:val="004F724B"/>
    <w:rsid w:val="004F741C"/>
    <w:rsid w:val="004F76F6"/>
    <w:rsid w:val="00500188"/>
    <w:rsid w:val="00500210"/>
    <w:rsid w:val="005002CB"/>
    <w:rsid w:val="00500437"/>
    <w:rsid w:val="005008AF"/>
    <w:rsid w:val="00500B35"/>
    <w:rsid w:val="00500F8C"/>
    <w:rsid w:val="0050129B"/>
    <w:rsid w:val="005012F9"/>
    <w:rsid w:val="00501654"/>
    <w:rsid w:val="00501767"/>
    <w:rsid w:val="005017D0"/>
    <w:rsid w:val="00501ADB"/>
    <w:rsid w:val="00501AE6"/>
    <w:rsid w:val="00501AF2"/>
    <w:rsid w:val="00501C52"/>
    <w:rsid w:val="00501CE5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46B"/>
    <w:rsid w:val="0050456E"/>
    <w:rsid w:val="00504B17"/>
    <w:rsid w:val="00504E22"/>
    <w:rsid w:val="005055E3"/>
    <w:rsid w:val="00505DA6"/>
    <w:rsid w:val="00505F7D"/>
    <w:rsid w:val="0050645A"/>
    <w:rsid w:val="00506593"/>
    <w:rsid w:val="00507561"/>
    <w:rsid w:val="00507A33"/>
    <w:rsid w:val="00507BAE"/>
    <w:rsid w:val="00510117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6EF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078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49C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D8"/>
    <w:rsid w:val="005267F6"/>
    <w:rsid w:val="0052693A"/>
    <w:rsid w:val="00527190"/>
    <w:rsid w:val="00527A57"/>
    <w:rsid w:val="00527AAF"/>
    <w:rsid w:val="00527DBE"/>
    <w:rsid w:val="00527E8B"/>
    <w:rsid w:val="005303F6"/>
    <w:rsid w:val="0053043D"/>
    <w:rsid w:val="005305DF"/>
    <w:rsid w:val="005307C1"/>
    <w:rsid w:val="00530BAF"/>
    <w:rsid w:val="00530E1B"/>
    <w:rsid w:val="00531093"/>
    <w:rsid w:val="00531133"/>
    <w:rsid w:val="005312AB"/>
    <w:rsid w:val="005316D2"/>
    <w:rsid w:val="0053180C"/>
    <w:rsid w:val="00531C53"/>
    <w:rsid w:val="00532122"/>
    <w:rsid w:val="00532547"/>
    <w:rsid w:val="00532818"/>
    <w:rsid w:val="00532965"/>
    <w:rsid w:val="00532AE0"/>
    <w:rsid w:val="00532D51"/>
    <w:rsid w:val="005334DE"/>
    <w:rsid w:val="005335A1"/>
    <w:rsid w:val="005335D5"/>
    <w:rsid w:val="00533602"/>
    <w:rsid w:val="00533618"/>
    <w:rsid w:val="00533849"/>
    <w:rsid w:val="00534406"/>
    <w:rsid w:val="0053447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9F7"/>
    <w:rsid w:val="00535A1C"/>
    <w:rsid w:val="00535D56"/>
    <w:rsid w:val="0053615B"/>
    <w:rsid w:val="005367C6"/>
    <w:rsid w:val="0053692A"/>
    <w:rsid w:val="0053692B"/>
    <w:rsid w:val="00536FA9"/>
    <w:rsid w:val="00537225"/>
    <w:rsid w:val="00537882"/>
    <w:rsid w:val="005401EA"/>
    <w:rsid w:val="005402F2"/>
    <w:rsid w:val="005404CD"/>
    <w:rsid w:val="00540608"/>
    <w:rsid w:val="00540EEA"/>
    <w:rsid w:val="00540EFB"/>
    <w:rsid w:val="005414AD"/>
    <w:rsid w:val="00541662"/>
    <w:rsid w:val="00541929"/>
    <w:rsid w:val="00541BA1"/>
    <w:rsid w:val="00542430"/>
    <w:rsid w:val="00542748"/>
    <w:rsid w:val="00542859"/>
    <w:rsid w:val="005429B7"/>
    <w:rsid w:val="00542D23"/>
    <w:rsid w:val="00542FA4"/>
    <w:rsid w:val="00543087"/>
    <w:rsid w:val="0054339F"/>
    <w:rsid w:val="00543BE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3FBD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E00"/>
    <w:rsid w:val="00556FF8"/>
    <w:rsid w:val="005572BD"/>
    <w:rsid w:val="005575D3"/>
    <w:rsid w:val="005575D7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950"/>
    <w:rsid w:val="00560B95"/>
    <w:rsid w:val="0056116E"/>
    <w:rsid w:val="00561934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621"/>
    <w:rsid w:val="00572704"/>
    <w:rsid w:val="005727CC"/>
    <w:rsid w:val="005728AF"/>
    <w:rsid w:val="00572EBA"/>
    <w:rsid w:val="00573C18"/>
    <w:rsid w:val="00573CE0"/>
    <w:rsid w:val="00573D83"/>
    <w:rsid w:val="005740AD"/>
    <w:rsid w:val="00574950"/>
    <w:rsid w:val="00574BC9"/>
    <w:rsid w:val="00574C77"/>
    <w:rsid w:val="005756B3"/>
    <w:rsid w:val="00575706"/>
    <w:rsid w:val="00575A12"/>
    <w:rsid w:val="00576BB7"/>
    <w:rsid w:val="00576FFA"/>
    <w:rsid w:val="0057741A"/>
    <w:rsid w:val="00577754"/>
    <w:rsid w:val="00577791"/>
    <w:rsid w:val="005803F6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59"/>
    <w:rsid w:val="005857D9"/>
    <w:rsid w:val="00585B3C"/>
    <w:rsid w:val="00585D5E"/>
    <w:rsid w:val="00585F47"/>
    <w:rsid w:val="00586A02"/>
    <w:rsid w:val="00586C8B"/>
    <w:rsid w:val="00586D8C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2DFC"/>
    <w:rsid w:val="00593203"/>
    <w:rsid w:val="00593254"/>
    <w:rsid w:val="00593470"/>
    <w:rsid w:val="00593800"/>
    <w:rsid w:val="00593A10"/>
    <w:rsid w:val="00593CFC"/>
    <w:rsid w:val="005940B6"/>
    <w:rsid w:val="00594614"/>
    <w:rsid w:val="005957D7"/>
    <w:rsid w:val="00595AB2"/>
    <w:rsid w:val="00595ADB"/>
    <w:rsid w:val="00595EFB"/>
    <w:rsid w:val="00596B78"/>
    <w:rsid w:val="00596E8C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B9F"/>
    <w:rsid w:val="005A3E2C"/>
    <w:rsid w:val="005A42C8"/>
    <w:rsid w:val="005A465D"/>
    <w:rsid w:val="005A4A17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76D"/>
    <w:rsid w:val="005A7AF1"/>
    <w:rsid w:val="005A7C7E"/>
    <w:rsid w:val="005A7F06"/>
    <w:rsid w:val="005B017E"/>
    <w:rsid w:val="005B076C"/>
    <w:rsid w:val="005B12E7"/>
    <w:rsid w:val="005B14C1"/>
    <w:rsid w:val="005B1849"/>
    <w:rsid w:val="005B18F7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3F4C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9DB"/>
    <w:rsid w:val="005B6A30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74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CA6"/>
    <w:rsid w:val="005C7E68"/>
    <w:rsid w:val="005D032A"/>
    <w:rsid w:val="005D0C71"/>
    <w:rsid w:val="005D0E93"/>
    <w:rsid w:val="005D12B7"/>
    <w:rsid w:val="005D137F"/>
    <w:rsid w:val="005D1499"/>
    <w:rsid w:val="005D157F"/>
    <w:rsid w:val="005D19ED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72A"/>
    <w:rsid w:val="005D795E"/>
    <w:rsid w:val="005D7E71"/>
    <w:rsid w:val="005E03DD"/>
    <w:rsid w:val="005E04E0"/>
    <w:rsid w:val="005E062E"/>
    <w:rsid w:val="005E095B"/>
    <w:rsid w:val="005E0BFE"/>
    <w:rsid w:val="005E1774"/>
    <w:rsid w:val="005E18A2"/>
    <w:rsid w:val="005E1B12"/>
    <w:rsid w:val="005E279F"/>
    <w:rsid w:val="005E28B1"/>
    <w:rsid w:val="005E299C"/>
    <w:rsid w:val="005E29F6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B98"/>
    <w:rsid w:val="005E4D7B"/>
    <w:rsid w:val="005E5173"/>
    <w:rsid w:val="005E5548"/>
    <w:rsid w:val="005E5870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3EF1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6653"/>
    <w:rsid w:val="005F738A"/>
    <w:rsid w:val="005F7E0C"/>
    <w:rsid w:val="00600119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10E"/>
    <w:rsid w:val="00604FF3"/>
    <w:rsid w:val="006056FA"/>
    <w:rsid w:val="006058B0"/>
    <w:rsid w:val="00605AD9"/>
    <w:rsid w:val="00605D37"/>
    <w:rsid w:val="0060600B"/>
    <w:rsid w:val="006060AA"/>
    <w:rsid w:val="0060636E"/>
    <w:rsid w:val="006064D0"/>
    <w:rsid w:val="0060677C"/>
    <w:rsid w:val="00606B89"/>
    <w:rsid w:val="0060733A"/>
    <w:rsid w:val="0060786C"/>
    <w:rsid w:val="0060793E"/>
    <w:rsid w:val="00607AFD"/>
    <w:rsid w:val="00607DE3"/>
    <w:rsid w:val="0061014B"/>
    <w:rsid w:val="0061023D"/>
    <w:rsid w:val="00610550"/>
    <w:rsid w:val="0061084B"/>
    <w:rsid w:val="0061117C"/>
    <w:rsid w:val="00611402"/>
    <w:rsid w:val="00611413"/>
    <w:rsid w:val="006115BE"/>
    <w:rsid w:val="00611DEC"/>
    <w:rsid w:val="00611EF2"/>
    <w:rsid w:val="00612158"/>
    <w:rsid w:val="006122BD"/>
    <w:rsid w:val="006127AD"/>
    <w:rsid w:val="00612987"/>
    <w:rsid w:val="006129DF"/>
    <w:rsid w:val="00612B04"/>
    <w:rsid w:val="00612B92"/>
    <w:rsid w:val="00612CCF"/>
    <w:rsid w:val="00613086"/>
    <w:rsid w:val="00613782"/>
    <w:rsid w:val="0061382E"/>
    <w:rsid w:val="00613B3B"/>
    <w:rsid w:val="00613BB6"/>
    <w:rsid w:val="0061465A"/>
    <w:rsid w:val="0061474E"/>
    <w:rsid w:val="00614875"/>
    <w:rsid w:val="00614BFF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D5A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162"/>
    <w:rsid w:val="00631231"/>
    <w:rsid w:val="006312CB"/>
    <w:rsid w:val="00631804"/>
    <w:rsid w:val="006318AA"/>
    <w:rsid w:val="00631B29"/>
    <w:rsid w:val="006324CC"/>
    <w:rsid w:val="006327FF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E61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0FBE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94F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0DB"/>
    <w:rsid w:val="006602B5"/>
    <w:rsid w:val="006609BA"/>
    <w:rsid w:val="00660E3E"/>
    <w:rsid w:val="00661356"/>
    <w:rsid w:val="0066140C"/>
    <w:rsid w:val="00661CE9"/>
    <w:rsid w:val="00661F84"/>
    <w:rsid w:val="0066205C"/>
    <w:rsid w:val="00662126"/>
    <w:rsid w:val="00662AE9"/>
    <w:rsid w:val="006630D1"/>
    <w:rsid w:val="00663764"/>
    <w:rsid w:val="006638AB"/>
    <w:rsid w:val="00663A1D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177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642"/>
    <w:rsid w:val="00673D7D"/>
    <w:rsid w:val="00673E52"/>
    <w:rsid w:val="00674437"/>
    <w:rsid w:val="006747A8"/>
    <w:rsid w:val="00674A6D"/>
    <w:rsid w:val="00674D11"/>
    <w:rsid w:val="00674E24"/>
    <w:rsid w:val="00674F55"/>
    <w:rsid w:val="006750B3"/>
    <w:rsid w:val="006750DF"/>
    <w:rsid w:val="00675139"/>
    <w:rsid w:val="006753E8"/>
    <w:rsid w:val="00675780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8A1"/>
    <w:rsid w:val="00681B44"/>
    <w:rsid w:val="00681DAD"/>
    <w:rsid w:val="006824AD"/>
    <w:rsid w:val="00682BA0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05C"/>
    <w:rsid w:val="0068559A"/>
    <w:rsid w:val="00685973"/>
    <w:rsid w:val="006861D8"/>
    <w:rsid w:val="006863A9"/>
    <w:rsid w:val="006865E6"/>
    <w:rsid w:val="006867DD"/>
    <w:rsid w:val="006867E2"/>
    <w:rsid w:val="0068688D"/>
    <w:rsid w:val="00686E1A"/>
    <w:rsid w:val="00687542"/>
    <w:rsid w:val="00687699"/>
    <w:rsid w:val="00687B1E"/>
    <w:rsid w:val="00690588"/>
    <w:rsid w:val="00690EDD"/>
    <w:rsid w:val="00690F13"/>
    <w:rsid w:val="006911B3"/>
    <w:rsid w:val="00691B55"/>
    <w:rsid w:val="00691DDD"/>
    <w:rsid w:val="0069255F"/>
    <w:rsid w:val="0069275E"/>
    <w:rsid w:val="00692E62"/>
    <w:rsid w:val="00692F58"/>
    <w:rsid w:val="006931B2"/>
    <w:rsid w:val="00693655"/>
    <w:rsid w:val="00693B7E"/>
    <w:rsid w:val="00693B99"/>
    <w:rsid w:val="00693D49"/>
    <w:rsid w:val="00693EEF"/>
    <w:rsid w:val="00693FAE"/>
    <w:rsid w:val="006947CA"/>
    <w:rsid w:val="00694AB1"/>
    <w:rsid w:val="00694BF8"/>
    <w:rsid w:val="00694C04"/>
    <w:rsid w:val="0069615B"/>
    <w:rsid w:val="00696AF0"/>
    <w:rsid w:val="00697012"/>
    <w:rsid w:val="00697051"/>
    <w:rsid w:val="00697072"/>
    <w:rsid w:val="0069720D"/>
    <w:rsid w:val="00697783"/>
    <w:rsid w:val="00697AE1"/>
    <w:rsid w:val="00697BF0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5B6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0E21"/>
    <w:rsid w:val="006B11E3"/>
    <w:rsid w:val="006B1DDA"/>
    <w:rsid w:val="006B1E0F"/>
    <w:rsid w:val="006B1FE2"/>
    <w:rsid w:val="006B2844"/>
    <w:rsid w:val="006B2AD1"/>
    <w:rsid w:val="006B30E0"/>
    <w:rsid w:val="006B35DE"/>
    <w:rsid w:val="006B3689"/>
    <w:rsid w:val="006B3C66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9A4"/>
    <w:rsid w:val="006B6B1F"/>
    <w:rsid w:val="006B6D70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2CA8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048"/>
    <w:rsid w:val="006C6136"/>
    <w:rsid w:val="006C6297"/>
    <w:rsid w:val="006C64F3"/>
    <w:rsid w:val="006C6C05"/>
    <w:rsid w:val="006C6E4A"/>
    <w:rsid w:val="006C736C"/>
    <w:rsid w:val="006C7409"/>
    <w:rsid w:val="006C7864"/>
    <w:rsid w:val="006C78AE"/>
    <w:rsid w:val="006C7A9B"/>
    <w:rsid w:val="006C7DC6"/>
    <w:rsid w:val="006D0157"/>
    <w:rsid w:val="006D090E"/>
    <w:rsid w:val="006D0B21"/>
    <w:rsid w:val="006D0CEE"/>
    <w:rsid w:val="006D0EB3"/>
    <w:rsid w:val="006D196B"/>
    <w:rsid w:val="006D19FF"/>
    <w:rsid w:val="006D1A4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00E"/>
    <w:rsid w:val="006E71F2"/>
    <w:rsid w:val="006E71FC"/>
    <w:rsid w:val="006E7336"/>
    <w:rsid w:val="006E7B1E"/>
    <w:rsid w:val="006E7C64"/>
    <w:rsid w:val="006E7CBF"/>
    <w:rsid w:val="006F079E"/>
    <w:rsid w:val="006F07B9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25"/>
    <w:rsid w:val="006F4287"/>
    <w:rsid w:val="006F4765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E2E"/>
    <w:rsid w:val="00700F91"/>
    <w:rsid w:val="00700FF0"/>
    <w:rsid w:val="0070139A"/>
    <w:rsid w:val="007014CB"/>
    <w:rsid w:val="0070167B"/>
    <w:rsid w:val="0070197E"/>
    <w:rsid w:val="0070198A"/>
    <w:rsid w:val="00701DFC"/>
    <w:rsid w:val="007023D4"/>
    <w:rsid w:val="00702DB0"/>
    <w:rsid w:val="00702E7B"/>
    <w:rsid w:val="00703165"/>
    <w:rsid w:val="007032D3"/>
    <w:rsid w:val="00703564"/>
    <w:rsid w:val="00703C1E"/>
    <w:rsid w:val="007047E3"/>
    <w:rsid w:val="0070499C"/>
    <w:rsid w:val="00704AE4"/>
    <w:rsid w:val="00704B5E"/>
    <w:rsid w:val="00704EE6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0C5"/>
    <w:rsid w:val="007122F9"/>
    <w:rsid w:val="00712426"/>
    <w:rsid w:val="00712692"/>
    <w:rsid w:val="00712930"/>
    <w:rsid w:val="00712B3C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D0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5ED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18BB"/>
    <w:rsid w:val="0073220D"/>
    <w:rsid w:val="00732215"/>
    <w:rsid w:val="00732646"/>
    <w:rsid w:val="00732670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376F1"/>
    <w:rsid w:val="00740A8F"/>
    <w:rsid w:val="00740BA6"/>
    <w:rsid w:val="00740E74"/>
    <w:rsid w:val="00740FD5"/>
    <w:rsid w:val="00741355"/>
    <w:rsid w:val="00741793"/>
    <w:rsid w:val="00741F6B"/>
    <w:rsid w:val="007425C9"/>
    <w:rsid w:val="007426C4"/>
    <w:rsid w:val="007430DB"/>
    <w:rsid w:val="00743915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5E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129"/>
    <w:rsid w:val="0075244D"/>
    <w:rsid w:val="00752987"/>
    <w:rsid w:val="007529EA"/>
    <w:rsid w:val="00752DAC"/>
    <w:rsid w:val="007530BF"/>
    <w:rsid w:val="007532E0"/>
    <w:rsid w:val="0075448A"/>
    <w:rsid w:val="007546D2"/>
    <w:rsid w:val="00755B9B"/>
    <w:rsid w:val="00755D26"/>
    <w:rsid w:val="0075609A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0DA0"/>
    <w:rsid w:val="007616C3"/>
    <w:rsid w:val="00761B93"/>
    <w:rsid w:val="00761C86"/>
    <w:rsid w:val="00761E9A"/>
    <w:rsid w:val="0076276E"/>
    <w:rsid w:val="0076282C"/>
    <w:rsid w:val="00763728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A80"/>
    <w:rsid w:val="00765CD1"/>
    <w:rsid w:val="00766278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3CFD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BC5"/>
    <w:rsid w:val="00775C4B"/>
    <w:rsid w:val="007760D4"/>
    <w:rsid w:val="00776216"/>
    <w:rsid w:val="00776BCF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203"/>
    <w:rsid w:val="0078156D"/>
    <w:rsid w:val="00781866"/>
    <w:rsid w:val="00781EA8"/>
    <w:rsid w:val="00782107"/>
    <w:rsid w:val="00782169"/>
    <w:rsid w:val="007824BC"/>
    <w:rsid w:val="007826BA"/>
    <w:rsid w:val="00782D65"/>
    <w:rsid w:val="00783713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564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39A"/>
    <w:rsid w:val="00794773"/>
    <w:rsid w:val="00794C3B"/>
    <w:rsid w:val="00795990"/>
    <w:rsid w:val="00795D75"/>
    <w:rsid w:val="00795DB0"/>
    <w:rsid w:val="00796880"/>
    <w:rsid w:val="007A05D5"/>
    <w:rsid w:val="007A077E"/>
    <w:rsid w:val="007A091C"/>
    <w:rsid w:val="007A09EF"/>
    <w:rsid w:val="007A0DAE"/>
    <w:rsid w:val="007A1305"/>
    <w:rsid w:val="007A1E4A"/>
    <w:rsid w:val="007A26BF"/>
    <w:rsid w:val="007A2C0F"/>
    <w:rsid w:val="007A3660"/>
    <w:rsid w:val="007A3754"/>
    <w:rsid w:val="007A3ED2"/>
    <w:rsid w:val="007A4A04"/>
    <w:rsid w:val="007A4A07"/>
    <w:rsid w:val="007A4ADA"/>
    <w:rsid w:val="007A4D4F"/>
    <w:rsid w:val="007A4FEC"/>
    <w:rsid w:val="007A5091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D50"/>
    <w:rsid w:val="007B2FCC"/>
    <w:rsid w:val="007B33AE"/>
    <w:rsid w:val="007B3554"/>
    <w:rsid w:val="007B44CA"/>
    <w:rsid w:val="007B462B"/>
    <w:rsid w:val="007B48C1"/>
    <w:rsid w:val="007B4DDB"/>
    <w:rsid w:val="007B5255"/>
    <w:rsid w:val="007B56F2"/>
    <w:rsid w:val="007B5AF6"/>
    <w:rsid w:val="007B6100"/>
    <w:rsid w:val="007B6705"/>
    <w:rsid w:val="007B676C"/>
    <w:rsid w:val="007B6883"/>
    <w:rsid w:val="007B691E"/>
    <w:rsid w:val="007B692C"/>
    <w:rsid w:val="007B6D17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244"/>
    <w:rsid w:val="007C6350"/>
    <w:rsid w:val="007C6385"/>
    <w:rsid w:val="007C69BA"/>
    <w:rsid w:val="007C6D6E"/>
    <w:rsid w:val="007C783C"/>
    <w:rsid w:val="007C7B53"/>
    <w:rsid w:val="007D00AF"/>
    <w:rsid w:val="007D01F3"/>
    <w:rsid w:val="007D0460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D7E49"/>
    <w:rsid w:val="007E015D"/>
    <w:rsid w:val="007E057B"/>
    <w:rsid w:val="007E0C0B"/>
    <w:rsid w:val="007E0C1A"/>
    <w:rsid w:val="007E0C74"/>
    <w:rsid w:val="007E172A"/>
    <w:rsid w:val="007E1879"/>
    <w:rsid w:val="007E1A26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47AB"/>
    <w:rsid w:val="007E4AAE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7F1"/>
    <w:rsid w:val="007E7CB9"/>
    <w:rsid w:val="007F0788"/>
    <w:rsid w:val="007F082D"/>
    <w:rsid w:val="007F096D"/>
    <w:rsid w:val="007F09E5"/>
    <w:rsid w:val="007F166C"/>
    <w:rsid w:val="007F1711"/>
    <w:rsid w:val="007F1C10"/>
    <w:rsid w:val="007F1FA5"/>
    <w:rsid w:val="007F2033"/>
    <w:rsid w:val="007F25C7"/>
    <w:rsid w:val="007F2C09"/>
    <w:rsid w:val="007F3584"/>
    <w:rsid w:val="007F35B8"/>
    <w:rsid w:val="007F37C4"/>
    <w:rsid w:val="007F3BEB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0B4D"/>
    <w:rsid w:val="00801137"/>
    <w:rsid w:val="00801165"/>
    <w:rsid w:val="00801315"/>
    <w:rsid w:val="008019E2"/>
    <w:rsid w:val="008023AB"/>
    <w:rsid w:val="00802477"/>
    <w:rsid w:val="008024BC"/>
    <w:rsid w:val="00802666"/>
    <w:rsid w:val="00802814"/>
    <w:rsid w:val="00802879"/>
    <w:rsid w:val="00802AF7"/>
    <w:rsid w:val="00802B60"/>
    <w:rsid w:val="00802F77"/>
    <w:rsid w:val="00803501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6F74"/>
    <w:rsid w:val="008074B3"/>
    <w:rsid w:val="0080758B"/>
    <w:rsid w:val="00807748"/>
    <w:rsid w:val="00807B91"/>
    <w:rsid w:val="00807E5E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687"/>
    <w:rsid w:val="008148C9"/>
    <w:rsid w:val="00814A47"/>
    <w:rsid w:val="00814A87"/>
    <w:rsid w:val="00814AE9"/>
    <w:rsid w:val="0081559B"/>
    <w:rsid w:val="008156FA"/>
    <w:rsid w:val="00815CB1"/>
    <w:rsid w:val="0081704E"/>
    <w:rsid w:val="00817A4A"/>
    <w:rsid w:val="00820050"/>
    <w:rsid w:val="008200CA"/>
    <w:rsid w:val="0082034C"/>
    <w:rsid w:val="008204EC"/>
    <w:rsid w:val="00820D93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54A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A"/>
    <w:rsid w:val="00833AC5"/>
    <w:rsid w:val="00833D38"/>
    <w:rsid w:val="00833EA7"/>
    <w:rsid w:val="00834545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10"/>
    <w:rsid w:val="008508CC"/>
    <w:rsid w:val="00850B64"/>
    <w:rsid w:val="00850EC9"/>
    <w:rsid w:val="008511F9"/>
    <w:rsid w:val="00851234"/>
    <w:rsid w:val="0085149E"/>
    <w:rsid w:val="0085152B"/>
    <w:rsid w:val="00851BD3"/>
    <w:rsid w:val="00851BF7"/>
    <w:rsid w:val="008525FB"/>
    <w:rsid w:val="0085292F"/>
    <w:rsid w:val="00852EA2"/>
    <w:rsid w:val="00852F54"/>
    <w:rsid w:val="00852FD6"/>
    <w:rsid w:val="00853387"/>
    <w:rsid w:val="00853D74"/>
    <w:rsid w:val="00853F19"/>
    <w:rsid w:val="00853FE1"/>
    <w:rsid w:val="0085438E"/>
    <w:rsid w:val="008555D3"/>
    <w:rsid w:val="00856ADA"/>
    <w:rsid w:val="00856E80"/>
    <w:rsid w:val="00856FA7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791"/>
    <w:rsid w:val="00860C7A"/>
    <w:rsid w:val="0086120F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044"/>
    <w:rsid w:val="00864457"/>
    <w:rsid w:val="00864640"/>
    <w:rsid w:val="008647F5"/>
    <w:rsid w:val="00865798"/>
    <w:rsid w:val="00865C80"/>
    <w:rsid w:val="00865E2A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1D8C"/>
    <w:rsid w:val="00872333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24D6"/>
    <w:rsid w:val="00882A37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871F8"/>
    <w:rsid w:val="00887659"/>
    <w:rsid w:val="0089033E"/>
    <w:rsid w:val="00890533"/>
    <w:rsid w:val="008905DB"/>
    <w:rsid w:val="008909F8"/>
    <w:rsid w:val="00890D06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437"/>
    <w:rsid w:val="00896E1A"/>
    <w:rsid w:val="00897208"/>
    <w:rsid w:val="00897448"/>
    <w:rsid w:val="00897671"/>
    <w:rsid w:val="0089777B"/>
    <w:rsid w:val="00897B75"/>
    <w:rsid w:val="00897FAD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078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69A6"/>
    <w:rsid w:val="008A7383"/>
    <w:rsid w:val="008A75CC"/>
    <w:rsid w:val="008A76AE"/>
    <w:rsid w:val="008A7CAF"/>
    <w:rsid w:val="008A7F48"/>
    <w:rsid w:val="008B0840"/>
    <w:rsid w:val="008B0DBA"/>
    <w:rsid w:val="008B0FA2"/>
    <w:rsid w:val="008B1998"/>
    <w:rsid w:val="008B1CC6"/>
    <w:rsid w:val="008B1D8C"/>
    <w:rsid w:val="008B250E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2F4"/>
    <w:rsid w:val="008B531C"/>
    <w:rsid w:val="008B55D0"/>
    <w:rsid w:val="008B5BA7"/>
    <w:rsid w:val="008B5C18"/>
    <w:rsid w:val="008B63CD"/>
    <w:rsid w:val="008B64C6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1F0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327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E74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54A"/>
    <w:rsid w:val="008D584C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1FB"/>
    <w:rsid w:val="008D7342"/>
    <w:rsid w:val="008D76F9"/>
    <w:rsid w:val="008D779D"/>
    <w:rsid w:val="008D7A12"/>
    <w:rsid w:val="008D7D45"/>
    <w:rsid w:val="008E034F"/>
    <w:rsid w:val="008E0D15"/>
    <w:rsid w:val="008E0D3C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6D"/>
    <w:rsid w:val="008E73B9"/>
    <w:rsid w:val="008E7617"/>
    <w:rsid w:val="008E76E2"/>
    <w:rsid w:val="008E780D"/>
    <w:rsid w:val="008E797C"/>
    <w:rsid w:val="008F025B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86E"/>
    <w:rsid w:val="008F69D2"/>
    <w:rsid w:val="008F6EF0"/>
    <w:rsid w:val="00900095"/>
    <w:rsid w:val="00900E03"/>
    <w:rsid w:val="00900FCB"/>
    <w:rsid w:val="00901128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226"/>
    <w:rsid w:val="00905740"/>
    <w:rsid w:val="00905DE2"/>
    <w:rsid w:val="0090677A"/>
    <w:rsid w:val="0090696A"/>
    <w:rsid w:val="00906B08"/>
    <w:rsid w:val="00906CA3"/>
    <w:rsid w:val="00906CA7"/>
    <w:rsid w:val="00907472"/>
    <w:rsid w:val="009100E8"/>
    <w:rsid w:val="00910206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D69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5FA"/>
    <w:rsid w:val="00914A10"/>
    <w:rsid w:val="00914AFB"/>
    <w:rsid w:val="00915144"/>
    <w:rsid w:val="00915358"/>
    <w:rsid w:val="00915957"/>
    <w:rsid w:val="00915F66"/>
    <w:rsid w:val="009160C9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179"/>
    <w:rsid w:val="0092225F"/>
    <w:rsid w:val="009224E9"/>
    <w:rsid w:val="00922783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955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7E4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79B"/>
    <w:rsid w:val="00935F6A"/>
    <w:rsid w:val="009361FE"/>
    <w:rsid w:val="0093622A"/>
    <w:rsid w:val="009366AD"/>
    <w:rsid w:val="00936B99"/>
    <w:rsid w:val="00937029"/>
    <w:rsid w:val="009374A3"/>
    <w:rsid w:val="009374B3"/>
    <w:rsid w:val="00937C41"/>
    <w:rsid w:val="00937F77"/>
    <w:rsid w:val="00937FBC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5886"/>
    <w:rsid w:val="00946205"/>
    <w:rsid w:val="009468EE"/>
    <w:rsid w:val="00946FB2"/>
    <w:rsid w:val="0094704C"/>
    <w:rsid w:val="009474B6"/>
    <w:rsid w:val="00947727"/>
    <w:rsid w:val="00947FC5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B5"/>
    <w:rsid w:val="009562E4"/>
    <w:rsid w:val="00956A98"/>
    <w:rsid w:val="00956C41"/>
    <w:rsid w:val="00957374"/>
    <w:rsid w:val="0095794F"/>
    <w:rsid w:val="00957A58"/>
    <w:rsid w:val="00957CE8"/>
    <w:rsid w:val="00957EA4"/>
    <w:rsid w:val="00960295"/>
    <w:rsid w:val="009602B1"/>
    <w:rsid w:val="00960405"/>
    <w:rsid w:val="009609FC"/>
    <w:rsid w:val="00960FAA"/>
    <w:rsid w:val="009612A8"/>
    <w:rsid w:val="009614FF"/>
    <w:rsid w:val="00961FB0"/>
    <w:rsid w:val="009620B0"/>
    <w:rsid w:val="0096219F"/>
    <w:rsid w:val="0096222D"/>
    <w:rsid w:val="009623FB"/>
    <w:rsid w:val="009624BA"/>
    <w:rsid w:val="0096270F"/>
    <w:rsid w:val="00963619"/>
    <w:rsid w:val="00963666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268"/>
    <w:rsid w:val="009735FB"/>
    <w:rsid w:val="009737CC"/>
    <w:rsid w:val="00973933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57C0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2E57"/>
    <w:rsid w:val="00983838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870"/>
    <w:rsid w:val="00990CBF"/>
    <w:rsid w:val="00990CF8"/>
    <w:rsid w:val="00991527"/>
    <w:rsid w:val="00991556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7CB"/>
    <w:rsid w:val="0099387D"/>
    <w:rsid w:val="00993FAD"/>
    <w:rsid w:val="009944C1"/>
    <w:rsid w:val="00994807"/>
    <w:rsid w:val="0099496C"/>
    <w:rsid w:val="00994BBD"/>
    <w:rsid w:val="00994BFD"/>
    <w:rsid w:val="009951F7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2D5"/>
    <w:rsid w:val="009A0835"/>
    <w:rsid w:val="009A0BD9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3F4D"/>
    <w:rsid w:val="009A41D8"/>
    <w:rsid w:val="009A457B"/>
    <w:rsid w:val="009A486B"/>
    <w:rsid w:val="009A48A3"/>
    <w:rsid w:val="009A4EA3"/>
    <w:rsid w:val="009A503B"/>
    <w:rsid w:val="009A52E4"/>
    <w:rsid w:val="009A5468"/>
    <w:rsid w:val="009A5649"/>
    <w:rsid w:val="009A6183"/>
    <w:rsid w:val="009A64C9"/>
    <w:rsid w:val="009A6868"/>
    <w:rsid w:val="009A68C8"/>
    <w:rsid w:val="009A7049"/>
    <w:rsid w:val="009A7137"/>
    <w:rsid w:val="009A71E0"/>
    <w:rsid w:val="009A76AD"/>
    <w:rsid w:val="009A76EF"/>
    <w:rsid w:val="009A7718"/>
    <w:rsid w:val="009A7DC3"/>
    <w:rsid w:val="009B01C9"/>
    <w:rsid w:val="009B03AD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8B8"/>
    <w:rsid w:val="009C2CF1"/>
    <w:rsid w:val="009C2D50"/>
    <w:rsid w:val="009C3016"/>
    <w:rsid w:val="009C32AF"/>
    <w:rsid w:val="009C3590"/>
    <w:rsid w:val="009C35CB"/>
    <w:rsid w:val="009C3F3E"/>
    <w:rsid w:val="009C4498"/>
    <w:rsid w:val="009C46F3"/>
    <w:rsid w:val="009C4792"/>
    <w:rsid w:val="009C4832"/>
    <w:rsid w:val="009C4A0E"/>
    <w:rsid w:val="009C53F0"/>
    <w:rsid w:val="009C544E"/>
    <w:rsid w:val="009C5530"/>
    <w:rsid w:val="009C5B2E"/>
    <w:rsid w:val="009C5FF1"/>
    <w:rsid w:val="009C73F0"/>
    <w:rsid w:val="009C7F9B"/>
    <w:rsid w:val="009D03E0"/>
    <w:rsid w:val="009D0BEA"/>
    <w:rsid w:val="009D0EB0"/>
    <w:rsid w:val="009D135D"/>
    <w:rsid w:val="009D178D"/>
    <w:rsid w:val="009D1831"/>
    <w:rsid w:val="009D1D55"/>
    <w:rsid w:val="009D1EFC"/>
    <w:rsid w:val="009D23D5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1F6"/>
    <w:rsid w:val="009E14F8"/>
    <w:rsid w:val="009E176E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3BD"/>
    <w:rsid w:val="009F0B0C"/>
    <w:rsid w:val="009F11B9"/>
    <w:rsid w:val="009F21F8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9F7E46"/>
    <w:rsid w:val="009F7EC3"/>
    <w:rsid w:val="009F7F50"/>
    <w:rsid w:val="00A000A0"/>
    <w:rsid w:val="00A0023A"/>
    <w:rsid w:val="00A00342"/>
    <w:rsid w:val="00A005E4"/>
    <w:rsid w:val="00A00741"/>
    <w:rsid w:val="00A00A28"/>
    <w:rsid w:val="00A010DC"/>
    <w:rsid w:val="00A0168E"/>
    <w:rsid w:val="00A018D5"/>
    <w:rsid w:val="00A01CAF"/>
    <w:rsid w:val="00A0205D"/>
    <w:rsid w:val="00A02446"/>
    <w:rsid w:val="00A02EB5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4E9A"/>
    <w:rsid w:val="00A04F0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0"/>
    <w:rsid w:val="00A1393A"/>
    <w:rsid w:val="00A13993"/>
    <w:rsid w:val="00A13EF7"/>
    <w:rsid w:val="00A1432B"/>
    <w:rsid w:val="00A14575"/>
    <w:rsid w:val="00A14978"/>
    <w:rsid w:val="00A14A8F"/>
    <w:rsid w:val="00A14CD2"/>
    <w:rsid w:val="00A15E07"/>
    <w:rsid w:val="00A1604F"/>
    <w:rsid w:val="00A1668B"/>
    <w:rsid w:val="00A16C50"/>
    <w:rsid w:val="00A171F8"/>
    <w:rsid w:val="00A17E66"/>
    <w:rsid w:val="00A20097"/>
    <w:rsid w:val="00A203A1"/>
    <w:rsid w:val="00A20544"/>
    <w:rsid w:val="00A205CF"/>
    <w:rsid w:val="00A20868"/>
    <w:rsid w:val="00A20A94"/>
    <w:rsid w:val="00A20AE4"/>
    <w:rsid w:val="00A2136E"/>
    <w:rsid w:val="00A2193B"/>
    <w:rsid w:val="00A22573"/>
    <w:rsid w:val="00A231AC"/>
    <w:rsid w:val="00A231CD"/>
    <w:rsid w:val="00A233B2"/>
    <w:rsid w:val="00A23447"/>
    <w:rsid w:val="00A23451"/>
    <w:rsid w:val="00A23465"/>
    <w:rsid w:val="00A2394D"/>
    <w:rsid w:val="00A240DB"/>
    <w:rsid w:val="00A24377"/>
    <w:rsid w:val="00A24754"/>
    <w:rsid w:val="00A25050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526"/>
    <w:rsid w:val="00A30A08"/>
    <w:rsid w:val="00A30AB5"/>
    <w:rsid w:val="00A30D48"/>
    <w:rsid w:val="00A311B0"/>
    <w:rsid w:val="00A31E6B"/>
    <w:rsid w:val="00A31EB1"/>
    <w:rsid w:val="00A32104"/>
    <w:rsid w:val="00A323E2"/>
    <w:rsid w:val="00A326D9"/>
    <w:rsid w:val="00A32C35"/>
    <w:rsid w:val="00A336AF"/>
    <w:rsid w:val="00A337A9"/>
    <w:rsid w:val="00A33C75"/>
    <w:rsid w:val="00A33D7B"/>
    <w:rsid w:val="00A340B6"/>
    <w:rsid w:val="00A34D66"/>
    <w:rsid w:val="00A34FA6"/>
    <w:rsid w:val="00A35187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132"/>
    <w:rsid w:val="00A449D2"/>
    <w:rsid w:val="00A44C6C"/>
    <w:rsid w:val="00A4500C"/>
    <w:rsid w:val="00A450CB"/>
    <w:rsid w:val="00A4518B"/>
    <w:rsid w:val="00A4530A"/>
    <w:rsid w:val="00A45506"/>
    <w:rsid w:val="00A457D2"/>
    <w:rsid w:val="00A45A91"/>
    <w:rsid w:val="00A45FEC"/>
    <w:rsid w:val="00A4656E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538"/>
    <w:rsid w:val="00A53F65"/>
    <w:rsid w:val="00A54190"/>
    <w:rsid w:val="00A541B9"/>
    <w:rsid w:val="00A54201"/>
    <w:rsid w:val="00A54B53"/>
    <w:rsid w:val="00A54D35"/>
    <w:rsid w:val="00A54E3C"/>
    <w:rsid w:val="00A54EA2"/>
    <w:rsid w:val="00A54FB4"/>
    <w:rsid w:val="00A554F9"/>
    <w:rsid w:val="00A55CF3"/>
    <w:rsid w:val="00A564D9"/>
    <w:rsid w:val="00A56865"/>
    <w:rsid w:val="00A576A4"/>
    <w:rsid w:val="00A57DB5"/>
    <w:rsid w:val="00A6019F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2AFF"/>
    <w:rsid w:val="00A631CD"/>
    <w:rsid w:val="00A632D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47C3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446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3F0B"/>
    <w:rsid w:val="00A84255"/>
    <w:rsid w:val="00A84421"/>
    <w:rsid w:val="00A84703"/>
    <w:rsid w:val="00A84704"/>
    <w:rsid w:val="00A84849"/>
    <w:rsid w:val="00A84A7B"/>
    <w:rsid w:val="00A84ABF"/>
    <w:rsid w:val="00A85DA0"/>
    <w:rsid w:val="00A8637E"/>
    <w:rsid w:val="00A8734C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062"/>
    <w:rsid w:val="00A963A5"/>
    <w:rsid w:val="00A9646C"/>
    <w:rsid w:val="00A9648D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CCD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66C"/>
    <w:rsid w:val="00AA2853"/>
    <w:rsid w:val="00AA28DE"/>
    <w:rsid w:val="00AA2FB9"/>
    <w:rsid w:val="00AA3590"/>
    <w:rsid w:val="00AA3718"/>
    <w:rsid w:val="00AA375B"/>
    <w:rsid w:val="00AA42EF"/>
    <w:rsid w:val="00AA453A"/>
    <w:rsid w:val="00AA479D"/>
    <w:rsid w:val="00AA4B9F"/>
    <w:rsid w:val="00AA4FC0"/>
    <w:rsid w:val="00AA517D"/>
    <w:rsid w:val="00AA5265"/>
    <w:rsid w:val="00AA5622"/>
    <w:rsid w:val="00AA5741"/>
    <w:rsid w:val="00AA5D6A"/>
    <w:rsid w:val="00AA67AE"/>
    <w:rsid w:val="00AA698C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1D9D"/>
    <w:rsid w:val="00AB22EF"/>
    <w:rsid w:val="00AB30F8"/>
    <w:rsid w:val="00AB3176"/>
    <w:rsid w:val="00AB334C"/>
    <w:rsid w:val="00AB34EC"/>
    <w:rsid w:val="00AB35B6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640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059"/>
    <w:rsid w:val="00AC696B"/>
    <w:rsid w:val="00AC6AFC"/>
    <w:rsid w:val="00AC6B2A"/>
    <w:rsid w:val="00AC6E26"/>
    <w:rsid w:val="00AC6EB6"/>
    <w:rsid w:val="00AC701A"/>
    <w:rsid w:val="00AC7021"/>
    <w:rsid w:val="00AD018F"/>
    <w:rsid w:val="00AD04B5"/>
    <w:rsid w:val="00AD0683"/>
    <w:rsid w:val="00AD09B2"/>
    <w:rsid w:val="00AD0B73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252"/>
    <w:rsid w:val="00AD465A"/>
    <w:rsid w:val="00AD4889"/>
    <w:rsid w:val="00AD4C4F"/>
    <w:rsid w:val="00AD51C5"/>
    <w:rsid w:val="00AD52B4"/>
    <w:rsid w:val="00AD5582"/>
    <w:rsid w:val="00AD5B4D"/>
    <w:rsid w:val="00AD5C39"/>
    <w:rsid w:val="00AD5EA9"/>
    <w:rsid w:val="00AD6047"/>
    <w:rsid w:val="00AD60EF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41"/>
    <w:rsid w:val="00AE12F4"/>
    <w:rsid w:val="00AE17AA"/>
    <w:rsid w:val="00AE19C4"/>
    <w:rsid w:val="00AE2032"/>
    <w:rsid w:val="00AE213C"/>
    <w:rsid w:val="00AE23C8"/>
    <w:rsid w:val="00AE26F8"/>
    <w:rsid w:val="00AE297F"/>
    <w:rsid w:val="00AE29AB"/>
    <w:rsid w:val="00AE2AC0"/>
    <w:rsid w:val="00AE2CFE"/>
    <w:rsid w:val="00AE31FD"/>
    <w:rsid w:val="00AE32FD"/>
    <w:rsid w:val="00AE330D"/>
    <w:rsid w:val="00AE3BB2"/>
    <w:rsid w:val="00AE45D1"/>
    <w:rsid w:val="00AE4A7A"/>
    <w:rsid w:val="00AE4ACF"/>
    <w:rsid w:val="00AE516E"/>
    <w:rsid w:val="00AE580D"/>
    <w:rsid w:val="00AE58CE"/>
    <w:rsid w:val="00AE597C"/>
    <w:rsid w:val="00AE5AD9"/>
    <w:rsid w:val="00AE5AF9"/>
    <w:rsid w:val="00AE5B2F"/>
    <w:rsid w:val="00AE5C03"/>
    <w:rsid w:val="00AE5C94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AC"/>
    <w:rsid w:val="00B027E8"/>
    <w:rsid w:val="00B03882"/>
    <w:rsid w:val="00B03A6A"/>
    <w:rsid w:val="00B03AE7"/>
    <w:rsid w:val="00B03CED"/>
    <w:rsid w:val="00B0407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EBC"/>
    <w:rsid w:val="00B10F37"/>
    <w:rsid w:val="00B10FF1"/>
    <w:rsid w:val="00B11694"/>
    <w:rsid w:val="00B11955"/>
    <w:rsid w:val="00B11BF9"/>
    <w:rsid w:val="00B125EC"/>
    <w:rsid w:val="00B12960"/>
    <w:rsid w:val="00B12E37"/>
    <w:rsid w:val="00B12F08"/>
    <w:rsid w:val="00B12FBA"/>
    <w:rsid w:val="00B13244"/>
    <w:rsid w:val="00B13392"/>
    <w:rsid w:val="00B13568"/>
    <w:rsid w:val="00B1397C"/>
    <w:rsid w:val="00B14924"/>
    <w:rsid w:val="00B14BA1"/>
    <w:rsid w:val="00B14BE3"/>
    <w:rsid w:val="00B15066"/>
    <w:rsid w:val="00B1517C"/>
    <w:rsid w:val="00B15314"/>
    <w:rsid w:val="00B1563F"/>
    <w:rsid w:val="00B15D99"/>
    <w:rsid w:val="00B16300"/>
    <w:rsid w:val="00B16559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0E49"/>
    <w:rsid w:val="00B21477"/>
    <w:rsid w:val="00B21495"/>
    <w:rsid w:val="00B21550"/>
    <w:rsid w:val="00B21B6E"/>
    <w:rsid w:val="00B22429"/>
    <w:rsid w:val="00B22B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053"/>
    <w:rsid w:val="00B2627B"/>
    <w:rsid w:val="00B263CF"/>
    <w:rsid w:val="00B2679C"/>
    <w:rsid w:val="00B26A97"/>
    <w:rsid w:val="00B26B5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8B7"/>
    <w:rsid w:val="00B309E7"/>
    <w:rsid w:val="00B31017"/>
    <w:rsid w:val="00B312F8"/>
    <w:rsid w:val="00B319BB"/>
    <w:rsid w:val="00B31CB7"/>
    <w:rsid w:val="00B3220F"/>
    <w:rsid w:val="00B3224E"/>
    <w:rsid w:val="00B324A3"/>
    <w:rsid w:val="00B325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818"/>
    <w:rsid w:val="00B34A08"/>
    <w:rsid w:val="00B34C81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1DC"/>
    <w:rsid w:val="00B445D7"/>
    <w:rsid w:val="00B4464E"/>
    <w:rsid w:val="00B44680"/>
    <w:rsid w:val="00B44FD0"/>
    <w:rsid w:val="00B45C14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272E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702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065"/>
    <w:rsid w:val="00B6124F"/>
    <w:rsid w:val="00B6191D"/>
    <w:rsid w:val="00B61CCF"/>
    <w:rsid w:val="00B61EC3"/>
    <w:rsid w:val="00B62AD2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43"/>
    <w:rsid w:val="00B663F5"/>
    <w:rsid w:val="00B6681C"/>
    <w:rsid w:val="00B67417"/>
    <w:rsid w:val="00B6783A"/>
    <w:rsid w:val="00B702D5"/>
    <w:rsid w:val="00B7068D"/>
    <w:rsid w:val="00B70702"/>
    <w:rsid w:val="00B707BA"/>
    <w:rsid w:val="00B709FC"/>
    <w:rsid w:val="00B70B2C"/>
    <w:rsid w:val="00B71424"/>
    <w:rsid w:val="00B71877"/>
    <w:rsid w:val="00B71A2B"/>
    <w:rsid w:val="00B71B3A"/>
    <w:rsid w:val="00B71B9B"/>
    <w:rsid w:val="00B71BD0"/>
    <w:rsid w:val="00B7214D"/>
    <w:rsid w:val="00B721D1"/>
    <w:rsid w:val="00B7247E"/>
    <w:rsid w:val="00B727D0"/>
    <w:rsid w:val="00B72A4B"/>
    <w:rsid w:val="00B72D1B"/>
    <w:rsid w:val="00B730E8"/>
    <w:rsid w:val="00B735DE"/>
    <w:rsid w:val="00B73990"/>
    <w:rsid w:val="00B739C2"/>
    <w:rsid w:val="00B73EAD"/>
    <w:rsid w:val="00B741B4"/>
    <w:rsid w:val="00B746E2"/>
    <w:rsid w:val="00B748A1"/>
    <w:rsid w:val="00B74A4F"/>
    <w:rsid w:val="00B75714"/>
    <w:rsid w:val="00B758D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3C7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9D4"/>
    <w:rsid w:val="00B86D9B"/>
    <w:rsid w:val="00B870D2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0DE5"/>
    <w:rsid w:val="00BA12FC"/>
    <w:rsid w:val="00BA1527"/>
    <w:rsid w:val="00BA180A"/>
    <w:rsid w:val="00BA1890"/>
    <w:rsid w:val="00BA1999"/>
    <w:rsid w:val="00BA1AE0"/>
    <w:rsid w:val="00BA2176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274"/>
    <w:rsid w:val="00BA6907"/>
    <w:rsid w:val="00BA696C"/>
    <w:rsid w:val="00BA69EC"/>
    <w:rsid w:val="00BA6AA0"/>
    <w:rsid w:val="00BA6C34"/>
    <w:rsid w:val="00BA7089"/>
    <w:rsid w:val="00BA756B"/>
    <w:rsid w:val="00BA7F48"/>
    <w:rsid w:val="00BB05D2"/>
    <w:rsid w:val="00BB0EA3"/>
    <w:rsid w:val="00BB111C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4E3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4E8"/>
    <w:rsid w:val="00BB6780"/>
    <w:rsid w:val="00BB6AC1"/>
    <w:rsid w:val="00BB718D"/>
    <w:rsid w:val="00BB768C"/>
    <w:rsid w:val="00BB798B"/>
    <w:rsid w:val="00BB79B5"/>
    <w:rsid w:val="00BC006A"/>
    <w:rsid w:val="00BC0137"/>
    <w:rsid w:val="00BC08E4"/>
    <w:rsid w:val="00BC090A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B32"/>
    <w:rsid w:val="00BC5D43"/>
    <w:rsid w:val="00BC5EBA"/>
    <w:rsid w:val="00BC785D"/>
    <w:rsid w:val="00BC7C56"/>
    <w:rsid w:val="00BC7EA4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896"/>
    <w:rsid w:val="00BD2FB0"/>
    <w:rsid w:val="00BD302C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B24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2AFC"/>
    <w:rsid w:val="00BF394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B78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594"/>
    <w:rsid w:val="00C106AB"/>
    <w:rsid w:val="00C10A76"/>
    <w:rsid w:val="00C10B4A"/>
    <w:rsid w:val="00C10B9C"/>
    <w:rsid w:val="00C10C16"/>
    <w:rsid w:val="00C10CB5"/>
    <w:rsid w:val="00C10D26"/>
    <w:rsid w:val="00C1163C"/>
    <w:rsid w:val="00C11B57"/>
    <w:rsid w:val="00C12089"/>
    <w:rsid w:val="00C1210D"/>
    <w:rsid w:val="00C1250D"/>
    <w:rsid w:val="00C128D9"/>
    <w:rsid w:val="00C12969"/>
    <w:rsid w:val="00C1358F"/>
    <w:rsid w:val="00C13AE6"/>
    <w:rsid w:val="00C13BD1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56A"/>
    <w:rsid w:val="00C16965"/>
    <w:rsid w:val="00C16996"/>
    <w:rsid w:val="00C1780B"/>
    <w:rsid w:val="00C20A51"/>
    <w:rsid w:val="00C212DA"/>
    <w:rsid w:val="00C21306"/>
    <w:rsid w:val="00C2158B"/>
    <w:rsid w:val="00C21633"/>
    <w:rsid w:val="00C2211C"/>
    <w:rsid w:val="00C225D7"/>
    <w:rsid w:val="00C22A9F"/>
    <w:rsid w:val="00C2307D"/>
    <w:rsid w:val="00C23495"/>
    <w:rsid w:val="00C23BB8"/>
    <w:rsid w:val="00C255DD"/>
    <w:rsid w:val="00C25A5B"/>
    <w:rsid w:val="00C25CA4"/>
    <w:rsid w:val="00C25D54"/>
    <w:rsid w:val="00C25D94"/>
    <w:rsid w:val="00C265FD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15B"/>
    <w:rsid w:val="00C342F1"/>
    <w:rsid w:val="00C34A47"/>
    <w:rsid w:val="00C34ACE"/>
    <w:rsid w:val="00C3546F"/>
    <w:rsid w:val="00C3560C"/>
    <w:rsid w:val="00C35839"/>
    <w:rsid w:val="00C35A72"/>
    <w:rsid w:val="00C35FAF"/>
    <w:rsid w:val="00C3613D"/>
    <w:rsid w:val="00C3625A"/>
    <w:rsid w:val="00C36A7A"/>
    <w:rsid w:val="00C36B37"/>
    <w:rsid w:val="00C36D0A"/>
    <w:rsid w:val="00C36F70"/>
    <w:rsid w:val="00C37085"/>
    <w:rsid w:val="00C37281"/>
    <w:rsid w:val="00C37C96"/>
    <w:rsid w:val="00C4035A"/>
    <w:rsid w:val="00C40788"/>
    <w:rsid w:val="00C41973"/>
    <w:rsid w:val="00C41A5D"/>
    <w:rsid w:val="00C4250D"/>
    <w:rsid w:val="00C42BC9"/>
    <w:rsid w:val="00C42EE5"/>
    <w:rsid w:val="00C42F3E"/>
    <w:rsid w:val="00C4336A"/>
    <w:rsid w:val="00C43DE5"/>
    <w:rsid w:val="00C449B1"/>
    <w:rsid w:val="00C44BB8"/>
    <w:rsid w:val="00C44C8A"/>
    <w:rsid w:val="00C4515A"/>
    <w:rsid w:val="00C45D46"/>
    <w:rsid w:val="00C463BB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512"/>
    <w:rsid w:val="00C507F9"/>
    <w:rsid w:val="00C5218A"/>
    <w:rsid w:val="00C52285"/>
    <w:rsid w:val="00C522CB"/>
    <w:rsid w:val="00C522DA"/>
    <w:rsid w:val="00C522FF"/>
    <w:rsid w:val="00C52434"/>
    <w:rsid w:val="00C527B6"/>
    <w:rsid w:val="00C527DA"/>
    <w:rsid w:val="00C52B62"/>
    <w:rsid w:val="00C52BF7"/>
    <w:rsid w:val="00C52D22"/>
    <w:rsid w:val="00C52D31"/>
    <w:rsid w:val="00C531B4"/>
    <w:rsid w:val="00C53463"/>
    <w:rsid w:val="00C53FC1"/>
    <w:rsid w:val="00C549A4"/>
    <w:rsid w:val="00C549D5"/>
    <w:rsid w:val="00C55087"/>
    <w:rsid w:val="00C55657"/>
    <w:rsid w:val="00C55D9B"/>
    <w:rsid w:val="00C56295"/>
    <w:rsid w:val="00C5668A"/>
    <w:rsid w:val="00C568DB"/>
    <w:rsid w:val="00C56D5C"/>
    <w:rsid w:val="00C56E30"/>
    <w:rsid w:val="00C57312"/>
    <w:rsid w:val="00C57938"/>
    <w:rsid w:val="00C57C88"/>
    <w:rsid w:val="00C6085E"/>
    <w:rsid w:val="00C60CCA"/>
    <w:rsid w:val="00C6113F"/>
    <w:rsid w:val="00C61829"/>
    <w:rsid w:val="00C61DD9"/>
    <w:rsid w:val="00C61F89"/>
    <w:rsid w:val="00C626E0"/>
    <w:rsid w:val="00C628C0"/>
    <w:rsid w:val="00C629E6"/>
    <w:rsid w:val="00C6418E"/>
    <w:rsid w:val="00C642BA"/>
    <w:rsid w:val="00C643FD"/>
    <w:rsid w:val="00C647A6"/>
    <w:rsid w:val="00C647B6"/>
    <w:rsid w:val="00C64CAD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59D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1DB0"/>
    <w:rsid w:val="00C72236"/>
    <w:rsid w:val="00C72530"/>
    <w:rsid w:val="00C726D3"/>
    <w:rsid w:val="00C727AB"/>
    <w:rsid w:val="00C72CE5"/>
    <w:rsid w:val="00C73946"/>
    <w:rsid w:val="00C73978"/>
    <w:rsid w:val="00C73B3C"/>
    <w:rsid w:val="00C73D70"/>
    <w:rsid w:val="00C74150"/>
    <w:rsid w:val="00C747F1"/>
    <w:rsid w:val="00C7494E"/>
    <w:rsid w:val="00C74C33"/>
    <w:rsid w:val="00C754EF"/>
    <w:rsid w:val="00C75A56"/>
    <w:rsid w:val="00C75BD8"/>
    <w:rsid w:val="00C75CCC"/>
    <w:rsid w:val="00C75CF4"/>
    <w:rsid w:val="00C7604B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497"/>
    <w:rsid w:val="00C8052B"/>
    <w:rsid w:val="00C806DF"/>
    <w:rsid w:val="00C808F2"/>
    <w:rsid w:val="00C80A2E"/>
    <w:rsid w:val="00C80B72"/>
    <w:rsid w:val="00C80C28"/>
    <w:rsid w:val="00C811E9"/>
    <w:rsid w:val="00C81591"/>
    <w:rsid w:val="00C81593"/>
    <w:rsid w:val="00C816E9"/>
    <w:rsid w:val="00C82029"/>
    <w:rsid w:val="00C8212E"/>
    <w:rsid w:val="00C82686"/>
    <w:rsid w:val="00C82CDB"/>
    <w:rsid w:val="00C82F99"/>
    <w:rsid w:val="00C836EC"/>
    <w:rsid w:val="00C83A4D"/>
    <w:rsid w:val="00C83FC4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8A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5A2"/>
    <w:rsid w:val="00C90B70"/>
    <w:rsid w:val="00C91189"/>
    <w:rsid w:val="00C9134E"/>
    <w:rsid w:val="00C914A8"/>
    <w:rsid w:val="00C91725"/>
    <w:rsid w:val="00C93130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9A2"/>
    <w:rsid w:val="00C94D62"/>
    <w:rsid w:val="00C94D64"/>
    <w:rsid w:val="00C94EDA"/>
    <w:rsid w:val="00C953D5"/>
    <w:rsid w:val="00C953E8"/>
    <w:rsid w:val="00C95511"/>
    <w:rsid w:val="00C957B7"/>
    <w:rsid w:val="00C962BC"/>
    <w:rsid w:val="00C9656F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0E14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3F2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B7A2C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3EF"/>
    <w:rsid w:val="00CC4517"/>
    <w:rsid w:val="00CC46AB"/>
    <w:rsid w:val="00CC4808"/>
    <w:rsid w:val="00CC4B5F"/>
    <w:rsid w:val="00CC4BE2"/>
    <w:rsid w:val="00CC4E50"/>
    <w:rsid w:val="00CC4E61"/>
    <w:rsid w:val="00CC51CC"/>
    <w:rsid w:val="00CC5340"/>
    <w:rsid w:val="00CC56C0"/>
    <w:rsid w:val="00CC6111"/>
    <w:rsid w:val="00CC675B"/>
    <w:rsid w:val="00CC68D9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13"/>
    <w:rsid w:val="00CD6B9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853"/>
    <w:rsid w:val="00CE1B00"/>
    <w:rsid w:val="00CE1BC5"/>
    <w:rsid w:val="00CE1D9F"/>
    <w:rsid w:val="00CE1F7B"/>
    <w:rsid w:val="00CE1FC4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1DE"/>
    <w:rsid w:val="00CE72DF"/>
    <w:rsid w:val="00CE7764"/>
    <w:rsid w:val="00CE7CD5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C16"/>
    <w:rsid w:val="00CF3E66"/>
    <w:rsid w:val="00CF3FF3"/>
    <w:rsid w:val="00CF427B"/>
    <w:rsid w:val="00CF4692"/>
    <w:rsid w:val="00CF4EF6"/>
    <w:rsid w:val="00CF5288"/>
    <w:rsid w:val="00CF5341"/>
    <w:rsid w:val="00CF5766"/>
    <w:rsid w:val="00CF58F8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599"/>
    <w:rsid w:val="00D12A0C"/>
    <w:rsid w:val="00D12C74"/>
    <w:rsid w:val="00D13CA0"/>
    <w:rsid w:val="00D13D7D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AFE"/>
    <w:rsid w:val="00D20FF6"/>
    <w:rsid w:val="00D2139F"/>
    <w:rsid w:val="00D21EFC"/>
    <w:rsid w:val="00D21FBD"/>
    <w:rsid w:val="00D227B5"/>
    <w:rsid w:val="00D2308A"/>
    <w:rsid w:val="00D23582"/>
    <w:rsid w:val="00D24102"/>
    <w:rsid w:val="00D24ABE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3860"/>
    <w:rsid w:val="00D34465"/>
    <w:rsid w:val="00D34580"/>
    <w:rsid w:val="00D346E2"/>
    <w:rsid w:val="00D34AB8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0C6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5F01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092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1A9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5A2A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5A"/>
    <w:rsid w:val="00D60EFA"/>
    <w:rsid w:val="00D6107C"/>
    <w:rsid w:val="00D6125E"/>
    <w:rsid w:val="00D614B4"/>
    <w:rsid w:val="00D61655"/>
    <w:rsid w:val="00D61B05"/>
    <w:rsid w:val="00D61E5C"/>
    <w:rsid w:val="00D62009"/>
    <w:rsid w:val="00D62F84"/>
    <w:rsid w:val="00D63F06"/>
    <w:rsid w:val="00D63FCD"/>
    <w:rsid w:val="00D644C1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65E"/>
    <w:rsid w:val="00D67763"/>
    <w:rsid w:val="00D67AFF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AE"/>
    <w:rsid w:val="00D74CEE"/>
    <w:rsid w:val="00D74D6D"/>
    <w:rsid w:val="00D759F1"/>
    <w:rsid w:val="00D759F4"/>
    <w:rsid w:val="00D75A04"/>
    <w:rsid w:val="00D75BEB"/>
    <w:rsid w:val="00D75CDE"/>
    <w:rsid w:val="00D76239"/>
    <w:rsid w:val="00D76318"/>
    <w:rsid w:val="00D7687A"/>
    <w:rsid w:val="00D76C7C"/>
    <w:rsid w:val="00D76CF4"/>
    <w:rsid w:val="00D76E6F"/>
    <w:rsid w:val="00D76FCD"/>
    <w:rsid w:val="00D7713C"/>
    <w:rsid w:val="00D777A3"/>
    <w:rsid w:val="00D77BBB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37C"/>
    <w:rsid w:val="00D81635"/>
    <w:rsid w:val="00D81720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16"/>
    <w:rsid w:val="00D92746"/>
    <w:rsid w:val="00D92D91"/>
    <w:rsid w:val="00D92DBA"/>
    <w:rsid w:val="00D93105"/>
    <w:rsid w:val="00D9362C"/>
    <w:rsid w:val="00D93976"/>
    <w:rsid w:val="00D93C8B"/>
    <w:rsid w:val="00D93CF7"/>
    <w:rsid w:val="00D93D30"/>
    <w:rsid w:val="00D9434C"/>
    <w:rsid w:val="00D94D14"/>
    <w:rsid w:val="00D94D6B"/>
    <w:rsid w:val="00D94F06"/>
    <w:rsid w:val="00D953F3"/>
    <w:rsid w:val="00D9549D"/>
    <w:rsid w:val="00D95D0B"/>
    <w:rsid w:val="00D9667A"/>
    <w:rsid w:val="00D96799"/>
    <w:rsid w:val="00D967AD"/>
    <w:rsid w:val="00D96EB4"/>
    <w:rsid w:val="00D971AF"/>
    <w:rsid w:val="00D973A9"/>
    <w:rsid w:val="00D97544"/>
    <w:rsid w:val="00D97743"/>
    <w:rsid w:val="00D9786B"/>
    <w:rsid w:val="00D978F0"/>
    <w:rsid w:val="00D97E12"/>
    <w:rsid w:val="00D97F7B"/>
    <w:rsid w:val="00DA0275"/>
    <w:rsid w:val="00DA0359"/>
    <w:rsid w:val="00DA060B"/>
    <w:rsid w:val="00DA08BA"/>
    <w:rsid w:val="00DA1CCC"/>
    <w:rsid w:val="00DA26B7"/>
    <w:rsid w:val="00DA27B7"/>
    <w:rsid w:val="00DA33A3"/>
    <w:rsid w:val="00DA33F8"/>
    <w:rsid w:val="00DA41EF"/>
    <w:rsid w:val="00DA43DA"/>
    <w:rsid w:val="00DA43F3"/>
    <w:rsid w:val="00DA4778"/>
    <w:rsid w:val="00DA4875"/>
    <w:rsid w:val="00DA499C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B6F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0DF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02"/>
    <w:rsid w:val="00DC18B0"/>
    <w:rsid w:val="00DC1DD1"/>
    <w:rsid w:val="00DC2E9F"/>
    <w:rsid w:val="00DC2F50"/>
    <w:rsid w:val="00DC30E7"/>
    <w:rsid w:val="00DC313E"/>
    <w:rsid w:val="00DC33AD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041"/>
    <w:rsid w:val="00DC7712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397"/>
    <w:rsid w:val="00DD4423"/>
    <w:rsid w:val="00DD45C2"/>
    <w:rsid w:val="00DD4C34"/>
    <w:rsid w:val="00DD5059"/>
    <w:rsid w:val="00DD5244"/>
    <w:rsid w:val="00DD58E3"/>
    <w:rsid w:val="00DD59E0"/>
    <w:rsid w:val="00DD5F4A"/>
    <w:rsid w:val="00DD5FDD"/>
    <w:rsid w:val="00DD6009"/>
    <w:rsid w:val="00DD61B7"/>
    <w:rsid w:val="00DD674E"/>
    <w:rsid w:val="00DD6B80"/>
    <w:rsid w:val="00DD6FC8"/>
    <w:rsid w:val="00DD7459"/>
    <w:rsid w:val="00DD75D5"/>
    <w:rsid w:val="00DD79CB"/>
    <w:rsid w:val="00DD7A29"/>
    <w:rsid w:val="00DD7B63"/>
    <w:rsid w:val="00DE009F"/>
    <w:rsid w:val="00DE0CBC"/>
    <w:rsid w:val="00DE119C"/>
    <w:rsid w:val="00DE1249"/>
    <w:rsid w:val="00DE1396"/>
    <w:rsid w:val="00DE22EF"/>
    <w:rsid w:val="00DE2632"/>
    <w:rsid w:val="00DE27CD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3E2"/>
    <w:rsid w:val="00DE5449"/>
    <w:rsid w:val="00DE58B5"/>
    <w:rsid w:val="00DE5AEA"/>
    <w:rsid w:val="00DE5BAA"/>
    <w:rsid w:val="00DE6210"/>
    <w:rsid w:val="00DE645A"/>
    <w:rsid w:val="00DE65E5"/>
    <w:rsid w:val="00DE6641"/>
    <w:rsid w:val="00DE67EC"/>
    <w:rsid w:val="00DE6A7B"/>
    <w:rsid w:val="00DE6DD3"/>
    <w:rsid w:val="00DE79B6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670"/>
    <w:rsid w:val="00DF176A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CF1"/>
    <w:rsid w:val="00DF4F3B"/>
    <w:rsid w:val="00DF53D0"/>
    <w:rsid w:val="00DF5669"/>
    <w:rsid w:val="00DF5C82"/>
    <w:rsid w:val="00DF5F41"/>
    <w:rsid w:val="00DF60B9"/>
    <w:rsid w:val="00DF649D"/>
    <w:rsid w:val="00DF6568"/>
    <w:rsid w:val="00DF66C1"/>
    <w:rsid w:val="00DF69FB"/>
    <w:rsid w:val="00DF6C60"/>
    <w:rsid w:val="00DF7B12"/>
    <w:rsid w:val="00DF7B35"/>
    <w:rsid w:val="00DF7D57"/>
    <w:rsid w:val="00DF7E51"/>
    <w:rsid w:val="00DF7E5D"/>
    <w:rsid w:val="00E003D3"/>
    <w:rsid w:val="00E00590"/>
    <w:rsid w:val="00E00A56"/>
    <w:rsid w:val="00E00B8E"/>
    <w:rsid w:val="00E00C08"/>
    <w:rsid w:val="00E00EA8"/>
    <w:rsid w:val="00E01164"/>
    <w:rsid w:val="00E01D77"/>
    <w:rsid w:val="00E02459"/>
    <w:rsid w:val="00E02EDA"/>
    <w:rsid w:val="00E02EF6"/>
    <w:rsid w:val="00E034A8"/>
    <w:rsid w:val="00E035A0"/>
    <w:rsid w:val="00E036A1"/>
    <w:rsid w:val="00E0382B"/>
    <w:rsid w:val="00E039D0"/>
    <w:rsid w:val="00E03A7F"/>
    <w:rsid w:val="00E03A8F"/>
    <w:rsid w:val="00E03D83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436"/>
    <w:rsid w:val="00E135EB"/>
    <w:rsid w:val="00E14050"/>
    <w:rsid w:val="00E14490"/>
    <w:rsid w:val="00E1484A"/>
    <w:rsid w:val="00E14B02"/>
    <w:rsid w:val="00E14D08"/>
    <w:rsid w:val="00E15561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743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06"/>
    <w:rsid w:val="00E24051"/>
    <w:rsid w:val="00E246D6"/>
    <w:rsid w:val="00E2475B"/>
    <w:rsid w:val="00E248A1"/>
    <w:rsid w:val="00E248F8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6F1E"/>
    <w:rsid w:val="00E27122"/>
    <w:rsid w:val="00E27741"/>
    <w:rsid w:val="00E2788C"/>
    <w:rsid w:val="00E279D2"/>
    <w:rsid w:val="00E27A2D"/>
    <w:rsid w:val="00E27A57"/>
    <w:rsid w:val="00E27F81"/>
    <w:rsid w:val="00E30D59"/>
    <w:rsid w:val="00E31198"/>
    <w:rsid w:val="00E31D8E"/>
    <w:rsid w:val="00E31DD8"/>
    <w:rsid w:val="00E32340"/>
    <w:rsid w:val="00E3251C"/>
    <w:rsid w:val="00E328C5"/>
    <w:rsid w:val="00E32939"/>
    <w:rsid w:val="00E33081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1CCB"/>
    <w:rsid w:val="00E420A3"/>
    <w:rsid w:val="00E42166"/>
    <w:rsid w:val="00E425CF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2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9B"/>
    <w:rsid w:val="00E518CA"/>
    <w:rsid w:val="00E51919"/>
    <w:rsid w:val="00E51FCC"/>
    <w:rsid w:val="00E52156"/>
    <w:rsid w:val="00E52735"/>
    <w:rsid w:val="00E527B9"/>
    <w:rsid w:val="00E531BF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2AF7"/>
    <w:rsid w:val="00E63ACD"/>
    <w:rsid w:val="00E63BAE"/>
    <w:rsid w:val="00E645FB"/>
    <w:rsid w:val="00E64CE0"/>
    <w:rsid w:val="00E64E21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A62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4E10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77C59"/>
    <w:rsid w:val="00E77F78"/>
    <w:rsid w:val="00E803A5"/>
    <w:rsid w:val="00E80687"/>
    <w:rsid w:val="00E812DB"/>
    <w:rsid w:val="00E81822"/>
    <w:rsid w:val="00E81D5F"/>
    <w:rsid w:val="00E81D90"/>
    <w:rsid w:val="00E81F94"/>
    <w:rsid w:val="00E82578"/>
    <w:rsid w:val="00E82676"/>
    <w:rsid w:val="00E83282"/>
    <w:rsid w:val="00E83617"/>
    <w:rsid w:val="00E83B4A"/>
    <w:rsid w:val="00E841EC"/>
    <w:rsid w:val="00E84273"/>
    <w:rsid w:val="00E846DC"/>
    <w:rsid w:val="00E847FB"/>
    <w:rsid w:val="00E848DF"/>
    <w:rsid w:val="00E849AA"/>
    <w:rsid w:val="00E84C5D"/>
    <w:rsid w:val="00E8516A"/>
    <w:rsid w:val="00E85A30"/>
    <w:rsid w:val="00E85BCF"/>
    <w:rsid w:val="00E85DE8"/>
    <w:rsid w:val="00E8688B"/>
    <w:rsid w:val="00E86ADC"/>
    <w:rsid w:val="00E86D3B"/>
    <w:rsid w:val="00E86E4A"/>
    <w:rsid w:val="00E87070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3F4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48B"/>
    <w:rsid w:val="00EA55C1"/>
    <w:rsid w:val="00EA588D"/>
    <w:rsid w:val="00EA58DE"/>
    <w:rsid w:val="00EA5E33"/>
    <w:rsid w:val="00EA6237"/>
    <w:rsid w:val="00EA62DA"/>
    <w:rsid w:val="00EA6556"/>
    <w:rsid w:val="00EA6636"/>
    <w:rsid w:val="00EA6B9B"/>
    <w:rsid w:val="00EA6C03"/>
    <w:rsid w:val="00EA787E"/>
    <w:rsid w:val="00EA7B3E"/>
    <w:rsid w:val="00EA7D62"/>
    <w:rsid w:val="00EA7E54"/>
    <w:rsid w:val="00EB00C2"/>
    <w:rsid w:val="00EB028C"/>
    <w:rsid w:val="00EB02D2"/>
    <w:rsid w:val="00EB0BF9"/>
    <w:rsid w:val="00EB0CF7"/>
    <w:rsid w:val="00EB0D8C"/>
    <w:rsid w:val="00EB110F"/>
    <w:rsid w:val="00EB179A"/>
    <w:rsid w:val="00EB18A5"/>
    <w:rsid w:val="00EB1C34"/>
    <w:rsid w:val="00EB1C96"/>
    <w:rsid w:val="00EB1D37"/>
    <w:rsid w:val="00EB203F"/>
    <w:rsid w:val="00EB228C"/>
    <w:rsid w:val="00EB3219"/>
    <w:rsid w:val="00EB33F4"/>
    <w:rsid w:val="00EB3426"/>
    <w:rsid w:val="00EB3684"/>
    <w:rsid w:val="00EB36FD"/>
    <w:rsid w:val="00EB379E"/>
    <w:rsid w:val="00EB38A2"/>
    <w:rsid w:val="00EB395A"/>
    <w:rsid w:val="00EB3AC8"/>
    <w:rsid w:val="00EB3D01"/>
    <w:rsid w:val="00EB3EA7"/>
    <w:rsid w:val="00EB454C"/>
    <w:rsid w:val="00EB4940"/>
    <w:rsid w:val="00EB52F3"/>
    <w:rsid w:val="00EB530C"/>
    <w:rsid w:val="00EB535B"/>
    <w:rsid w:val="00EB5758"/>
    <w:rsid w:val="00EB5D9C"/>
    <w:rsid w:val="00EB613D"/>
    <w:rsid w:val="00EB62C5"/>
    <w:rsid w:val="00EB67F9"/>
    <w:rsid w:val="00EB7072"/>
    <w:rsid w:val="00EB709A"/>
    <w:rsid w:val="00EB74C6"/>
    <w:rsid w:val="00EB750F"/>
    <w:rsid w:val="00EB75D9"/>
    <w:rsid w:val="00EB77DD"/>
    <w:rsid w:val="00EB7CFA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1F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0C2"/>
    <w:rsid w:val="00EC628D"/>
    <w:rsid w:val="00EC646A"/>
    <w:rsid w:val="00EC64BA"/>
    <w:rsid w:val="00EC6B05"/>
    <w:rsid w:val="00EC6CCB"/>
    <w:rsid w:val="00EC6E8F"/>
    <w:rsid w:val="00EC77E0"/>
    <w:rsid w:val="00EC7964"/>
    <w:rsid w:val="00EC7F4E"/>
    <w:rsid w:val="00ED0FF2"/>
    <w:rsid w:val="00ED10DE"/>
    <w:rsid w:val="00ED10E5"/>
    <w:rsid w:val="00ED110C"/>
    <w:rsid w:val="00ED140E"/>
    <w:rsid w:val="00ED174A"/>
    <w:rsid w:val="00ED1A9B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4F9C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2F77"/>
    <w:rsid w:val="00EE308F"/>
    <w:rsid w:val="00EE381C"/>
    <w:rsid w:val="00EE3CA2"/>
    <w:rsid w:val="00EE4004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2D"/>
    <w:rsid w:val="00EE5F80"/>
    <w:rsid w:val="00EE60CE"/>
    <w:rsid w:val="00EE6563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1D07"/>
    <w:rsid w:val="00F12070"/>
    <w:rsid w:val="00F122AD"/>
    <w:rsid w:val="00F1242F"/>
    <w:rsid w:val="00F12565"/>
    <w:rsid w:val="00F125F1"/>
    <w:rsid w:val="00F12926"/>
    <w:rsid w:val="00F12C0F"/>
    <w:rsid w:val="00F13302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7BF"/>
    <w:rsid w:val="00F1496F"/>
    <w:rsid w:val="00F151C6"/>
    <w:rsid w:val="00F15612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27"/>
    <w:rsid w:val="00F2082C"/>
    <w:rsid w:val="00F208C9"/>
    <w:rsid w:val="00F20B17"/>
    <w:rsid w:val="00F20FA0"/>
    <w:rsid w:val="00F211FF"/>
    <w:rsid w:val="00F213DC"/>
    <w:rsid w:val="00F21494"/>
    <w:rsid w:val="00F21AB9"/>
    <w:rsid w:val="00F21BFF"/>
    <w:rsid w:val="00F223DF"/>
    <w:rsid w:val="00F22613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6377"/>
    <w:rsid w:val="00F27252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199B"/>
    <w:rsid w:val="00F32182"/>
    <w:rsid w:val="00F3227E"/>
    <w:rsid w:val="00F3266C"/>
    <w:rsid w:val="00F328EF"/>
    <w:rsid w:val="00F329BC"/>
    <w:rsid w:val="00F32A48"/>
    <w:rsid w:val="00F32C57"/>
    <w:rsid w:val="00F32D2D"/>
    <w:rsid w:val="00F33A94"/>
    <w:rsid w:val="00F33B97"/>
    <w:rsid w:val="00F342F5"/>
    <w:rsid w:val="00F343AB"/>
    <w:rsid w:val="00F344DF"/>
    <w:rsid w:val="00F34557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0BB9"/>
    <w:rsid w:val="00F41545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3ED4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B07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40A"/>
    <w:rsid w:val="00F60538"/>
    <w:rsid w:val="00F6164B"/>
    <w:rsid w:val="00F61758"/>
    <w:rsid w:val="00F61A65"/>
    <w:rsid w:val="00F61DEA"/>
    <w:rsid w:val="00F61EAB"/>
    <w:rsid w:val="00F62256"/>
    <w:rsid w:val="00F6233D"/>
    <w:rsid w:val="00F6237F"/>
    <w:rsid w:val="00F62676"/>
    <w:rsid w:val="00F62B78"/>
    <w:rsid w:val="00F62BDE"/>
    <w:rsid w:val="00F62DC7"/>
    <w:rsid w:val="00F63B0D"/>
    <w:rsid w:val="00F63D19"/>
    <w:rsid w:val="00F63DCF"/>
    <w:rsid w:val="00F642E0"/>
    <w:rsid w:val="00F6435F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0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5B42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77FBA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66E"/>
    <w:rsid w:val="00F87993"/>
    <w:rsid w:val="00F900B2"/>
    <w:rsid w:val="00F9019F"/>
    <w:rsid w:val="00F9048D"/>
    <w:rsid w:val="00F90954"/>
    <w:rsid w:val="00F90A9C"/>
    <w:rsid w:val="00F90C72"/>
    <w:rsid w:val="00F90CF4"/>
    <w:rsid w:val="00F911A0"/>
    <w:rsid w:val="00F9142D"/>
    <w:rsid w:val="00F915A0"/>
    <w:rsid w:val="00F925DC"/>
    <w:rsid w:val="00F92CFE"/>
    <w:rsid w:val="00F92D27"/>
    <w:rsid w:val="00F93449"/>
    <w:rsid w:val="00F9358D"/>
    <w:rsid w:val="00F937A9"/>
    <w:rsid w:val="00F93A9B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6E08"/>
    <w:rsid w:val="00F9736F"/>
    <w:rsid w:val="00F978BA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A7660"/>
    <w:rsid w:val="00FA771C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29F"/>
    <w:rsid w:val="00FD5A5C"/>
    <w:rsid w:val="00FD6EA0"/>
    <w:rsid w:val="00FD74F9"/>
    <w:rsid w:val="00FE0795"/>
    <w:rsid w:val="00FE0811"/>
    <w:rsid w:val="00FE0C42"/>
    <w:rsid w:val="00FE0FE7"/>
    <w:rsid w:val="00FE1137"/>
    <w:rsid w:val="00FE11F7"/>
    <w:rsid w:val="00FE1C4D"/>
    <w:rsid w:val="00FE1DC8"/>
    <w:rsid w:val="00FE2130"/>
    <w:rsid w:val="00FE29D2"/>
    <w:rsid w:val="00FE2A95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712"/>
    <w:rsid w:val="00FE781F"/>
    <w:rsid w:val="00FF057F"/>
    <w:rsid w:val="00FF07D4"/>
    <w:rsid w:val="00FF0C08"/>
    <w:rsid w:val="00FF0D2B"/>
    <w:rsid w:val="00FF1401"/>
    <w:rsid w:val="00FF16A8"/>
    <w:rsid w:val="00FF192E"/>
    <w:rsid w:val="00FF22E9"/>
    <w:rsid w:val="00FF2581"/>
    <w:rsid w:val="00FF2A2B"/>
    <w:rsid w:val="00FF305E"/>
    <w:rsid w:val="00FF3102"/>
    <w:rsid w:val="00FF31C4"/>
    <w:rsid w:val="00FF32E1"/>
    <w:rsid w:val="00FF3603"/>
    <w:rsid w:val="00FF3683"/>
    <w:rsid w:val="00FF3795"/>
    <w:rsid w:val="00FF3C32"/>
    <w:rsid w:val="00FF3E75"/>
    <w:rsid w:val="00FF41A6"/>
    <w:rsid w:val="00FF45A4"/>
    <w:rsid w:val="00FF467E"/>
    <w:rsid w:val="00FF487A"/>
    <w:rsid w:val="00FF48B1"/>
    <w:rsid w:val="00FF501A"/>
    <w:rsid w:val="00FF50C1"/>
    <w:rsid w:val="00FF567F"/>
    <w:rsid w:val="00FF5D25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C7AAC"/>
  <w15:docId w15:val="{FEEF11C1-4D1A-40F0-A620-8F870D97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2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2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2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2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2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2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2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aliases w:val="Заголовок_3"/>
    <w:basedOn w:val="a6"/>
    <w:link w:val="ad"/>
    <w:uiPriority w:val="99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e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e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f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0">
    <w:name w:val="header"/>
    <w:basedOn w:val="a6"/>
    <w:link w:val="af1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1">
    <w:name w:val="Верхний колонтитул Знак"/>
    <w:basedOn w:val="a7"/>
    <w:link w:val="af0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2">
    <w:name w:val="Основной шрифт"/>
    <w:rsid w:val="008324F0"/>
  </w:style>
  <w:style w:type="paragraph" w:customStyle="1" w:styleId="12">
    <w:name w:val="Заголовок1"/>
    <w:basedOn w:val="a6"/>
    <w:next w:val="af3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3">
    <w:name w:val="Body Text"/>
    <w:basedOn w:val="a6"/>
    <w:link w:val="af4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4">
    <w:name w:val="Основной текст Знак"/>
    <w:basedOn w:val="a7"/>
    <w:link w:val="af3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5">
    <w:name w:val="List"/>
    <w:basedOn w:val="af3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6">
    <w:name w:val="Body Text Indent"/>
    <w:basedOn w:val="a6"/>
    <w:link w:val="af7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7">
    <w:name w:val="Основной текст с отступом Знак"/>
    <w:basedOn w:val="a7"/>
    <w:link w:val="af6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8">
    <w:name w:val="Balloon Text"/>
    <w:basedOn w:val="a6"/>
    <w:link w:val="af9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7"/>
    <w:link w:val="af8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footer"/>
    <w:basedOn w:val="a6"/>
    <w:link w:val="afb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b">
    <w:name w:val="Нижний колонтитул Знак"/>
    <w:basedOn w:val="a7"/>
    <w:link w:val="afa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c">
    <w:name w:val="Subtitle"/>
    <w:basedOn w:val="12"/>
    <w:next w:val="af3"/>
    <w:link w:val="afd"/>
    <w:qFormat/>
    <w:rsid w:val="008324F0"/>
    <w:pPr>
      <w:jc w:val="center"/>
    </w:pPr>
    <w:rPr>
      <w:i/>
      <w:iCs/>
    </w:rPr>
  </w:style>
  <w:style w:type="character" w:customStyle="1" w:styleId="afd">
    <w:name w:val="Подзаголовок Знак"/>
    <w:basedOn w:val="a7"/>
    <w:link w:val="afc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e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8324F0"/>
    <w:pPr>
      <w:jc w:val="center"/>
    </w:pPr>
    <w:rPr>
      <w:b/>
      <w:bCs/>
    </w:rPr>
  </w:style>
  <w:style w:type="paragraph" w:customStyle="1" w:styleId="aff1">
    <w:name w:val="Содержимое врезки"/>
    <w:basedOn w:val="af3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10">
    <w:name w:val="Знак1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24">
    <w:name w:val="Знак2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6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6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c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paragraph" w:customStyle="1" w:styleId="Style9">
    <w:name w:val="Style9"/>
    <w:basedOn w:val="a6"/>
    <w:uiPriority w:val="99"/>
    <w:rsid w:val="00473DE2"/>
    <w:pPr>
      <w:widowControl w:val="0"/>
      <w:autoSpaceDE w:val="0"/>
      <w:autoSpaceDN w:val="0"/>
      <w:adjustRightInd w:val="0"/>
      <w:spacing w:before="0" w:line="276" w:lineRule="exact"/>
      <w:jc w:val="both"/>
    </w:pPr>
    <w:rPr>
      <w:rFonts w:ascii="Impact" w:hAnsi="Impact"/>
      <w:sz w:val="24"/>
    </w:rPr>
  </w:style>
  <w:style w:type="character" w:customStyle="1" w:styleId="17">
    <w:name w:val="Неразрешенное упоминание1"/>
    <w:basedOn w:val="a7"/>
    <w:uiPriority w:val="99"/>
    <w:semiHidden/>
    <w:unhideWhenUsed/>
    <w:rsid w:val="005A3B9F"/>
    <w:rPr>
      <w:color w:val="605E5C"/>
      <w:shd w:val="clear" w:color="auto" w:fill="E1DFDD"/>
    </w:rPr>
  </w:style>
  <w:style w:type="character" w:customStyle="1" w:styleId="aff7">
    <w:name w:val="Другое_"/>
    <w:basedOn w:val="a7"/>
    <w:link w:val="aff8"/>
    <w:rsid w:val="009951F7"/>
    <w:rPr>
      <w:rFonts w:eastAsia="Times New Roman"/>
    </w:rPr>
  </w:style>
  <w:style w:type="paragraph" w:customStyle="1" w:styleId="aff8">
    <w:name w:val="Другое"/>
    <w:basedOn w:val="a6"/>
    <w:link w:val="aff7"/>
    <w:rsid w:val="009951F7"/>
    <w:pPr>
      <w:widowControl w:val="0"/>
      <w:spacing w:before="0" w:line="264" w:lineRule="auto"/>
    </w:pPr>
    <w:rPr>
      <w:rFonts w:asciiTheme="minorHAnsi" w:hAnsiTheme="minorHAnsi" w:cstheme="minorBidi"/>
      <w:szCs w:val="22"/>
      <w:lang w:eastAsia="en-US"/>
    </w:rPr>
  </w:style>
  <w:style w:type="paragraph" w:styleId="aff9">
    <w:name w:val="No Spacing"/>
    <w:uiPriority w:val="1"/>
    <w:qFormat/>
    <w:rsid w:val="009951F7"/>
    <w:pPr>
      <w:widowControl w:val="0"/>
      <w:spacing w:line="240" w:lineRule="auto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5">
    <w:name w:val="Неразрешенное упоминание2"/>
    <w:basedOn w:val="a7"/>
    <w:uiPriority w:val="99"/>
    <w:semiHidden/>
    <w:unhideWhenUsed/>
    <w:rsid w:val="00ED0FF2"/>
    <w:rPr>
      <w:color w:val="605E5C"/>
      <w:shd w:val="clear" w:color="auto" w:fill="E1DFDD"/>
    </w:rPr>
  </w:style>
  <w:style w:type="character" w:styleId="affa">
    <w:name w:val="FollowedHyperlink"/>
    <w:basedOn w:val="a7"/>
    <w:uiPriority w:val="99"/>
    <w:semiHidden/>
    <w:unhideWhenUsed/>
    <w:rsid w:val="000D0713"/>
    <w:rPr>
      <w:color w:val="800080" w:themeColor="followedHyperlink"/>
      <w:u w:val="single"/>
    </w:rPr>
  </w:style>
  <w:style w:type="character" w:customStyle="1" w:styleId="affb">
    <w:name w:val="Основной текст_"/>
    <w:basedOn w:val="a7"/>
    <w:rsid w:val="00364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Заголовок №1_"/>
    <w:basedOn w:val="a7"/>
    <w:link w:val="19"/>
    <w:rsid w:val="00586D8C"/>
    <w:rPr>
      <w:rFonts w:ascii="Times New Roman" w:eastAsia="Times New Roman" w:hAnsi="Times New Roman" w:cs="Times New Roman"/>
      <w:b/>
      <w:bCs/>
    </w:rPr>
  </w:style>
  <w:style w:type="paragraph" w:customStyle="1" w:styleId="19">
    <w:name w:val="Заголовок №1"/>
    <w:basedOn w:val="a6"/>
    <w:link w:val="18"/>
    <w:rsid w:val="00586D8C"/>
    <w:pPr>
      <w:widowControl w:val="0"/>
      <w:spacing w:before="0"/>
      <w:jc w:val="center"/>
      <w:outlineLvl w:val="0"/>
    </w:pPr>
    <w:rPr>
      <w:rFonts w:ascii="Times New Roman" w:hAnsi="Times New Roman"/>
      <w:b/>
      <w:bCs/>
      <w:szCs w:val="22"/>
      <w:lang w:eastAsia="en-US"/>
    </w:rPr>
  </w:style>
  <w:style w:type="character" w:customStyle="1" w:styleId="ad">
    <w:name w:val="Абзац списка Знак"/>
    <w:aliases w:val="Заголовок_3 Знак"/>
    <w:basedOn w:val="a7"/>
    <w:link w:val="ac"/>
    <w:uiPriority w:val="99"/>
    <w:locked/>
    <w:rsid w:val="003B0CDD"/>
    <w:rPr>
      <w:rFonts w:ascii="Arial" w:eastAsia="Times New Roman" w:hAnsi="Arial" w:cs="Times New Roman"/>
      <w:szCs w:val="24"/>
      <w:lang w:eastAsia="ru-RU"/>
    </w:rPr>
  </w:style>
  <w:style w:type="paragraph" w:styleId="affc">
    <w:name w:val="Normal (Web)"/>
    <w:basedOn w:val="a6"/>
    <w:uiPriority w:val="99"/>
    <w:rsid w:val="003B0CD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fault">
    <w:name w:val="Default"/>
    <w:rsid w:val="003B0CDD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wmi-callto">
    <w:name w:val="wmi-callto"/>
    <w:basedOn w:val="a7"/>
    <w:rsid w:val="00331ACE"/>
  </w:style>
  <w:style w:type="character" w:customStyle="1" w:styleId="UnresolvedMention">
    <w:name w:val="Unresolved Mention"/>
    <w:basedOn w:val="a7"/>
    <w:uiPriority w:val="99"/>
    <w:semiHidden/>
    <w:unhideWhenUsed/>
    <w:rsid w:val="00E64E21"/>
    <w:rPr>
      <w:color w:val="605E5C"/>
      <w:shd w:val="clear" w:color="auto" w:fill="E1DFDD"/>
    </w:rPr>
  </w:style>
  <w:style w:type="paragraph" w:customStyle="1" w:styleId="affd">
    <w:basedOn w:val="a6"/>
    <w:next w:val="affc"/>
    <w:uiPriority w:val="99"/>
    <w:unhideWhenUsed/>
    <w:rsid w:val="00115D8D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814EF-B22B-4C97-BD65-1598B150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Шеломков Алексей Николаевич</cp:lastModifiedBy>
  <cp:revision>3</cp:revision>
  <cp:lastPrinted>2026-07-15T07:29:00Z</cp:lastPrinted>
  <dcterms:created xsi:type="dcterms:W3CDTF">2026-07-15T08:32:00Z</dcterms:created>
  <dcterms:modified xsi:type="dcterms:W3CDTF">2026-07-21T09:08:00Z</dcterms:modified>
</cp:coreProperties>
</file>